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4B8B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1322F0EF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3E81C7B5" w14:textId="77777777" w:rsidR="00610FD8" w:rsidRPr="0030692A" w:rsidRDefault="00610FD8">
      <w:pPr>
        <w:spacing w:before="20" w:line="260" w:lineRule="exact"/>
        <w:rPr>
          <w:rFonts w:ascii="Arial" w:hAnsi="Arial" w:cs="Arial"/>
        </w:rPr>
      </w:pPr>
    </w:p>
    <w:p w14:paraId="13D73E27" w14:textId="77777777" w:rsidR="00610FD8" w:rsidRPr="0030692A" w:rsidRDefault="00000000">
      <w:pPr>
        <w:spacing w:before="30"/>
        <w:ind w:left="191"/>
        <w:rPr>
          <w:rFonts w:ascii="Arial" w:eastAsia="Cambria" w:hAnsi="Arial" w:cs="Arial"/>
        </w:rPr>
      </w:pPr>
      <w:r w:rsidRPr="0030692A">
        <w:rPr>
          <w:rFonts w:ascii="Arial" w:hAnsi="Arial" w:cs="Arial"/>
        </w:rPr>
        <w:pict w14:anchorId="16E4E186">
          <v:group id="_x0000_s1046" style="position:absolute;left:0;text-align:left;margin-left:179.75pt;margin-top:1.3pt;width:.6pt;height:78.7pt;z-index:-251658240;mso-position-horizontal-relative:page" coordorigin="3595,26" coordsize="12,1574">
            <v:shape id="_x0000_s1050" style="position:absolute;left:3600;top:32;width:0;height:290" coordorigin="3600,32" coordsize="0,290" path="m3600,32r,290e" filled="f" strokeweight=".58pt">
              <v:path arrowok="t"/>
            </v:shape>
            <v:shape id="_x0000_s1049" style="position:absolute;left:3600;top:322;width:0;height:290" coordorigin="3600,322" coordsize="0,290" path="m3600,322r,290e" filled="f" strokeweight=".58pt">
              <v:path arrowok="t"/>
            </v:shape>
            <v:shape id="_x0000_s1048" style="position:absolute;left:3600;top:612;width:0;height:650" coordorigin="3600,612" coordsize="0,650" path="m3600,612r,651e" filled="f" strokeweight=".58pt">
              <v:path arrowok="t"/>
            </v:shape>
            <v:shape id="_x0000_s1047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B262E2" w:rsidRPr="0030692A">
        <w:rPr>
          <w:rFonts w:ascii="Arial" w:eastAsia="Cambria" w:hAnsi="Arial" w:cs="Arial"/>
          <w:spacing w:val="-1"/>
          <w:position w:val="3"/>
        </w:rPr>
        <w:t>J</w:t>
      </w:r>
      <w:r w:rsidR="00B262E2" w:rsidRPr="0030692A">
        <w:rPr>
          <w:rFonts w:ascii="Arial" w:eastAsia="Cambria" w:hAnsi="Arial" w:cs="Arial"/>
          <w:position w:val="3"/>
        </w:rPr>
        <w:t>ou</w:t>
      </w:r>
      <w:r w:rsidR="00B262E2" w:rsidRPr="0030692A">
        <w:rPr>
          <w:rFonts w:ascii="Arial" w:eastAsia="Cambria" w:hAnsi="Arial" w:cs="Arial"/>
          <w:spacing w:val="2"/>
          <w:position w:val="3"/>
        </w:rPr>
        <w:t>r</w:t>
      </w:r>
      <w:r w:rsidR="00B262E2" w:rsidRPr="0030692A">
        <w:rPr>
          <w:rFonts w:ascii="Arial" w:eastAsia="Cambria" w:hAnsi="Arial" w:cs="Arial"/>
          <w:spacing w:val="-1"/>
          <w:position w:val="3"/>
        </w:rPr>
        <w:t>n</w:t>
      </w:r>
      <w:r w:rsidR="00B262E2" w:rsidRPr="0030692A">
        <w:rPr>
          <w:rFonts w:ascii="Arial" w:eastAsia="Cambria" w:hAnsi="Arial" w:cs="Arial"/>
          <w:spacing w:val="1"/>
          <w:position w:val="3"/>
        </w:rPr>
        <w:t>a</w:t>
      </w:r>
      <w:r w:rsidR="00B262E2" w:rsidRPr="0030692A">
        <w:rPr>
          <w:rFonts w:ascii="Arial" w:eastAsia="Cambria" w:hAnsi="Arial" w:cs="Arial"/>
          <w:position w:val="3"/>
        </w:rPr>
        <w:t>l</w:t>
      </w:r>
      <w:r w:rsidR="00B262E2" w:rsidRPr="0030692A">
        <w:rPr>
          <w:rFonts w:ascii="Arial" w:eastAsia="Cambria" w:hAnsi="Arial" w:cs="Arial"/>
          <w:spacing w:val="-6"/>
          <w:position w:val="3"/>
        </w:rPr>
        <w:t xml:space="preserve"> </w:t>
      </w:r>
      <w:r w:rsidR="00B262E2" w:rsidRPr="0030692A">
        <w:rPr>
          <w:rFonts w:ascii="Arial" w:eastAsia="Cambria" w:hAnsi="Arial" w:cs="Arial"/>
          <w:spacing w:val="1"/>
          <w:position w:val="3"/>
        </w:rPr>
        <w:t>Na</w:t>
      </w:r>
      <w:r w:rsidR="00B262E2" w:rsidRPr="0030692A">
        <w:rPr>
          <w:rFonts w:ascii="Arial" w:eastAsia="Cambria" w:hAnsi="Arial" w:cs="Arial"/>
          <w:position w:val="3"/>
        </w:rPr>
        <w:t>m</w:t>
      </w:r>
      <w:r w:rsidR="00B262E2" w:rsidRPr="0030692A">
        <w:rPr>
          <w:rFonts w:ascii="Arial" w:eastAsia="Cambria" w:hAnsi="Arial" w:cs="Arial"/>
          <w:spacing w:val="-1"/>
          <w:position w:val="3"/>
        </w:rPr>
        <w:t>e</w:t>
      </w:r>
      <w:r w:rsidR="00B262E2" w:rsidRPr="0030692A">
        <w:rPr>
          <w:rFonts w:ascii="Arial" w:eastAsia="Cambria" w:hAnsi="Arial" w:cs="Arial"/>
          <w:position w:val="3"/>
        </w:rPr>
        <w:t xml:space="preserve">:                    </w:t>
      </w:r>
      <w:r w:rsidR="00B262E2" w:rsidRPr="0030692A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B262E2" w:rsidRPr="0030692A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B262E2" w:rsidRPr="0030692A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Gl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B262E2" w:rsidRPr="0030692A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b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B262E2" w:rsidRPr="0030692A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="00B262E2" w:rsidRPr="0030692A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c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n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mi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cs,</w:t>
        </w:r>
        <w:r w:rsidR="00B262E2" w:rsidRPr="0030692A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M</w:t>
        </w:r>
        <w:r w:rsidR="00B262E2" w:rsidRPr="0030692A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>a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g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eme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t</w:t>
        </w:r>
        <w:r w:rsidR="00B262E2" w:rsidRPr="0030692A">
          <w:rPr>
            <w:rFonts w:ascii="Arial" w:eastAsia="Cambria" w:hAnsi="Arial" w:cs="Arial"/>
            <w:b/>
            <w:color w:val="0000FF"/>
            <w:spacing w:val="-11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="00B262E2" w:rsidRPr="0030692A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B</w:t>
        </w:r>
        <w:r w:rsidR="00B262E2" w:rsidRPr="0030692A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u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s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ess</w:t>
        </w:r>
        <w:r w:rsidR="00B262E2" w:rsidRPr="0030692A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R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s</w:t>
        </w:r>
        <w:r w:rsidR="00B262E2" w:rsidRPr="0030692A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="00B262E2" w:rsidRPr="0030692A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="00B262E2" w:rsidRPr="0030692A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</w:hyperlink>
    </w:p>
    <w:p w14:paraId="43781803" w14:textId="77777777" w:rsidR="00610FD8" w:rsidRPr="0030692A" w:rsidRDefault="00B262E2">
      <w:pPr>
        <w:spacing w:before="27"/>
        <w:ind w:left="191"/>
        <w:rPr>
          <w:rFonts w:ascii="Arial" w:eastAsia="Cambria" w:hAnsi="Arial" w:cs="Arial"/>
        </w:rPr>
      </w:pPr>
      <w:r w:rsidRPr="0030692A">
        <w:rPr>
          <w:rFonts w:ascii="Arial" w:eastAsia="Cambria" w:hAnsi="Arial" w:cs="Arial"/>
          <w:spacing w:val="1"/>
        </w:rPr>
        <w:t>Ma</w:t>
      </w:r>
      <w:r w:rsidRPr="0030692A">
        <w:rPr>
          <w:rFonts w:ascii="Arial" w:eastAsia="Cambria" w:hAnsi="Arial" w:cs="Arial"/>
          <w:spacing w:val="-1"/>
        </w:rPr>
        <w:t>n</w:t>
      </w:r>
      <w:r w:rsidRPr="0030692A">
        <w:rPr>
          <w:rFonts w:ascii="Arial" w:eastAsia="Cambria" w:hAnsi="Arial" w:cs="Arial"/>
        </w:rPr>
        <w:t>u</w:t>
      </w:r>
      <w:r w:rsidRPr="0030692A">
        <w:rPr>
          <w:rFonts w:ascii="Arial" w:eastAsia="Cambria" w:hAnsi="Arial" w:cs="Arial"/>
          <w:spacing w:val="1"/>
        </w:rPr>
        <w:t>sc</w:t>
      </w:r>
      <w:r w:rsidRPr="0030692A">
        <w:rPr>
          <w:rFonts w:ascii="Arial" w:eastAsia="Cambria" w:hAnsi="Arial" w:cs="Arial"/>
          <w:spacing w:val="-1"/>
        </w:rPr>
        <w:t>r</w:t>
      </w:r>
      <w:r w:rsidRPr="0030692A">
        <w:rPr>
          <w:rFonts w:ascii="Arial" w:eastAsia="Cambria" w:hAnsi="Arial" w:cs="Arial"/>
        </w:rPr>
        <w:t>ipt</w:t>
      </w:r>
      <w:r w:rsidRPr="0030692A">
        <w:rPr>
          <w:rFonts w:ascii="Arial" w:eastAsia="Cambria" w:hAnsi="Arial" w:cs="Arial"/>
          <w:spacing w:val="-11"/>
        </w:rPr>
        <w:t xml:space="preserve"> </w:t>
      </w:r>
      <w:r w:rsidRPr="0030692A">
        <w:rPr>
          <w:rFonts w:ascii="Arial" w:eastAsia="Cambria" w:hAnsi="Arial" w:cs="Arial"/>
          <w:spacing w:val="1"/>
        </w:rPr>
        <w:t>N</w:t>
      </w:r>
      <w:r w:rsidRPr="0030692A">
        <w:rPr>
          <w:rFonts w:ascii="Arial" w:eastAsia="Cambria" w:hAnsi="Arial" w:cs="Arial"/>
        </w:rPr>
        <w:t>u</w:t>
      </w:r>
      <w:r w:rsidRPr="0030692A">
        <w:rPr>
          <w:rFonts w:ascii="Arial" w:eastAsia="Cambria" w:hAnsi="Arial" w:cs="Arial"/>
          <w:spacing w:val="3"/>
        </w:rPr>
        <w:t>m</w:t>
      </w:r>
      <w:r w:rsidRPr="0030692A">
        <w:rPr>
          <w:rFonts w:ascii="Arial" w:eastAsia="Cambria" w:hAnsi="Arial" w:cs="Arial"/>
          <w:spacing w:val="1"/>
        </w:rPr>
        <w:t>b</w:t>
      </w:r>
      <w:r w:rsidRPr="0030692A">
        <w:rPr>
          <w:rFonts w:ascii="Arial" w:eastAsia="Cambria" w:hAnsi="Arial" w:cs="Arial"/>
          <w:spacing w:val="-1"/>
        </w:rPr>
        <w:t>er</w:t>
      </w:r>
      <w:r w:rsidRPr="0030692A">
        <w:rPr>
          <w:rFonts w:ascii="Arial" w:eastAsia="Cambria" w:hAnsi="Arial" w:cs="Arial"/>
        </w:rPr>
        <w:t xml:space="preserve">:        </w:t>
      </w:r>
      <w:r w:rsidRPr="0030692A">
        <w:rPr>
          <w:rFonts w:ascii="Arial" w:eastAsia="Cambria" w:hAnsi="Arial" w:cs="Arial"/>
          <w:spacing w:val="3"/>
        </w:rPr>
        <w:t xml:space="preserve"> </w:t>
      </w:r>
      <w:r w:rsidRPr="0030692A">
        <w:rPr>
          <w:rFonts w:ascii="Arial" w:eastAsia="Cambria" w:hAnsi="Arial" w:cs="Arial"/>
          <w:b/>
          <w:position w:val="-3"/>
        </w:rPr>
        <w:t>M</w:t>
      </w:r>
      <w:r w:rsidRPr="0030692A">
        <w:rPr>
          <w:rFonts w:ascii="Arial" w:eastAsia="Cambria" w:hAnsi="Arial" w:cs="Arial"/>
          <w:b/>
          <w:spacing w:val="-1"/>
          <w:position w:val="-3"/>
        </w:rPr>
        <w:t>s</w:t>
      </w:r>
      <w:r w:rsidRPr="0030692A">
        <w:rPr>
          <w:rFonts w:ascii="Arial" w:eastAsia="Cambria" w:hAnsi="Arial" w:cs="Arial"/>
          <w:b/>
          <w:position w:val="-3"/>
        </w:rPr>
        <w:t>_JG</w:t>
      </w:r>
      <w:r w:rsidRPr="0030692A">
        <w:rPr>
          <w:rFonts w:ascii="Arial" w:eastAsia="Cambria" w:hAnsi="Arial" w:cs="Arial"/>
          <w:b/>
          <w:spacing w:val="2"/>
          <w:position w:val="-3"/>
        </w:rPr>
        <w:t>E</w:t>
      </w:r>
      <w:r w:rsidRPr="0030692A">
        <w:rPr>
          <w:rFonts w:ascii="Arial" w:eastAsia="Cambria" w:hAnsi="Arial" w:cs="Arial"/>
          <w:b/>
          <w:position w:val="-3"/>
        </w:rPr>
        <w:t>M</w:t>
      </w:r>
      <w:r w:rsidRPr="0030692A">
        <w:rPr>
          <w:rFonts w:ascii="Arial" w:eastAsia="Cambria" w:hAnsi="Arial" w:cs="Arial"/>
          <w:b/>
          <w:spacing w:val="-1"/>
          <w:position w:val="-3"/>
        </w:rPr>
        <w:t>B</w:t>
      </w:r>
      <w:r w:rsidRPr="0030692A">
        <w:rPr>
          <w:rFonts w:ascii="Arial" w:eastAsia="Cambria" w:hAnsi="Arial" w:cs="Arial"/>
          <w:b/>
          <w:position w:val="-3"/>
        </w:rPr>
        <w:t>R</w:t>
      </w:r>
      <w:r w:rsidRPr="0030692A">
        <w:rPr>
          <w:rFonts w:ascii="Arial" w:eastAsia="Cambria" w:hAnsi="Arial" w:cs="Arial"/>
          <w:b/>
          <w:spacing w:val="1"/>
          <w:position w:val="-3"/>
        </w:rPr>
        <w:t>_</w:t>
      </w:r>
      <w:r w:rsidRPr="0030692A">
        <w:rPr>
          <w:rFonts w:ascii="Arial" w:eastAsia="Cambria" w:hAnsi="Arial" w:cs="Arial"/>
          <w:b/>
          <w:spacing w:val="2"/>
          <w:position w:val="-3"/>
        </w:rPr>
        <w:t>1</w:t>
      </w:r>
      <w:r w:rsidRPr="0030692A">
        <w:rPr>
          <w:rFonts w:ascii="Arial" w:eastAsia="Cambria" w:hAnsi="Arial" w:cs="Arial"/>
          <w:b/>
          <w:position w:val="-3"/>
        </w:rPr>
        <w:t>4</w:t>
      </w:r>
      <w:r w:rsidRPr="0030692A">
        <w:rPr>
          <w:rFonts w:ascii="Arial" w:eastAsia="Cambria" w:hAnsi="Arial" w:cs="Arial"/>
          <w:b/>
          <w:spacing w:val="-1"/>
          <w:position w:val="-3"/>
        </w:rPr>
        <w:t>0</w:t>
      </w:r>
      <w:r w:rsidRPr="0030692A">
        <w:rPr>
          <w:rFonts w:ascii="Arial" w:eastAsia="Cambria" w:hAnsi="Arial" w:cs="Arial"/>
          <w:b/>
          <w:spacing w:val="2"/>
          <w:position w:val="-3"/>
        </w:rPr>
        <w:t>1</w:t>
      </w:r>
      <w:r w:rsidRPr="0030692A">
        <w:rPr>
          <w:rFonts w:ascii="Arial" w:eastAsia="Cambria" w:hAnsi="Arial" w:cs="Arial"/>
          <w:b/>
          <w:position w:val="-3"/>
        </w:rPr>
        <w:t>6</w:t>
      </w:r>
    </w:p>
    <w:p w14:paraId="713E0D9E" w14:textId="77777777" w:rsidR="00610FD8" w:rsidRPr="0030692A" w:rsidRDefault="00B262E2">
      <w:pPr>
        <w:spacing w:before="26" w:line="220" w:lineRule="exact"/>
        <w:ind w:left="191"/>
        <w:rPr>
          <w:rFonts w:ascii="Arial" w:eastAsia="Cambria" w:hAnsi="Arial" w:cs="Arial"/>
        </w:rPr>
      </w:pPr>
      <w:r w:rsidRPr="0030692A">
        <w:rPr>
          <w:rFonts w:ascii="Arial" w:eastAsia="Cambria" w:hAnsi="Arial" w:cs="Arial"/>
          <w:position w:val="-1"/>
        </w:rPr>
        <w:t>T</w:t>
      </w:r>
      <w:r w:rsidRPr="0030692A">
        <w:rPr>
          <w:rFonts w:ascii="Arial" w:eastAsia="Cambria" w:hAnsi="Arial" w:cs="Arial"/>
          <w:spacing w:val="-1"/>
          <w:position w:val="-1"/>
        </w:rPr>
        <w:t>i</w:t>
      </w:r>
      <w:r w:rsidRPr="0030692A">
        <w:rPr>
          <w:rFonts w:ascii="Arial" w:eastAsia="Cambria" w:hAnsi="Arial" w:cs="Arial"/>
          <w:position w:val="-1"/>
        </w:rPr>
        <w:t>t</w:t>
      </w:r>
      <w:r w:rsidRPr="0030692A">
        <w:rPr>
          <w:rFonts w:ascii="Arial" w:eastAsia="Cambria" w:hAnsi="Arial" w:cs="Arial"/>
          <w:spacing w:val="1"/>
          <w:position w:val="-1"/>
        </w:rPr>
        <w:t>l</w:t>
      </w:r>
      <w:r w:rsidRPr="0030692A">
        <w:rPr>
          <w:rFonts w:ascii="Arial" w:eastAsia="Cambria" w:hAnsi="Arial" w:cs="Arial"/>
          <w:position w:val="-1"/>
        </w:rPr>
        <w:t>e</w:t>
      </w:r>
      <w:r w:rsidRPr="0030692A">
        <w:rPr>
          <w:rFonts w:ascii="Arial" w:eastAsia="Cambria" w:hAnsi="Arial" w:cs="Arial"/>
          <w:spacing w:val="-4"/>
          <w:position w:val="-1"/>
        </w:rPr>
        <w:t xml:space="preserve"> </w:t>
      </w:r>
      <w:r w:rsidRPr="0030692A">
        <w:rPr>
          <w:rFonts w:ascii="Arial" w:eastAsia="Cambria" w:hAnsi="Arial" w:cs="Arial"/>
          <w:position w:val="-1"/>
        </w:rPr>
        <w:t>of</w:t>
      </w:r>
      <w:r w:rsidRPr="0030692A">
        <w:rPr>
          <w:rFonts w:ascii="Arial" w:eastAsia="Cambria" w:hAnsi="Arial" w:cs="Arial"/>
          <w:spacing w:val="-3"/>
          <w:position w:val="-1"/>
        </w:rPr>
        <w:t xml:space="preserve"> </w:t>
      </w:r>
      <w:r w:rsidRPr="0030692A">
        <w:rPr>
          <w:rFonts w:ascii="Arial" w:eastAsia="Cambria" w:hAnsi="Arial" w:cs="Arial"/>
          <w:position w:val="-1"/>
        </w:rPr>
        <w:t>t</w:t>
      </w:r>
      <w:r w:rsidRPr="0030692A">
        <w:rPr>
          <w:rFonts w:ascii="Arial" w:eastAsia="Cambria" w:hAnsi="Arial" w:cs="Arial"/>
          <w:spacing w:val="3"/>
          <w:position w:val="-1"/>
        </w:rPr>
        <w:t>h</w:t>
      </w:r>
      <w:r w:rsidRPr="0030692A">
        <w:rPr>
          <w:rFonts w:ascii="Arial" w:eastAsia="Cambria" w:hAnsi="Arial" w:cs="Arial"/>
          <w:position w:val="-1"/>
        </w:rPr>
        <w:t>e</w:t>
      </w:r>
      <w:r w:rsidRPr="0030692A">
        <w:rPr>
          <w:rFonts w:ascii="Arial" w:eastAsia="Cambria" w:hAnsi="Arial" w:cs="Arial"/>
          <w:spacing w:val="-5"/>
          <w:position w:val="-1"/>
        </w:rPr>
        <w:t xml:space="preserve"> </w:t>
      </w:r>
      <w:r w:rsidRPr="0030692A">
        <w:rPr>
          <w:rFonts w:ascii="Arial" w:eastAsia="Cambria" w:hAnsi="Arial" w:cs="Arial"/>
          <w:spacing w:val="1"/>
          <w:position w:val="-1"/>
        </w:rPr>
        <w:t>M</w:t>
      </w:r>
      <w:r w:rsidRPr="0030692A">
        <w:rPr>
          <w:rFonts w:ascii="Arial" w:eastAsia="Cambria" w:hAnsi="Arial" w:cs="Arial"/>
          <w:spacing w:val="3"/>
          <w:position w:val="-1"/>
        </w:rPr>
        <w:t>a</w:t>
      </w:r>
      <w:r w:rsidRPr="0030692A">
        <w:rPr>
          <w:rFonts w:ascii="Arial" w:eastAsia="Cambria" w:hAnsi="Arial" w:cs="Arial"/>
          <w:spacing w:val="-1"/>
          <w:position w:val="-1"/>
        </w:rPr>
        <w:t>n</w:t>
      </w:r>
      <w:r w:rsidRPr="0030692A">
        <w:rPr>
          <w:rFonts w:ascii="Arial" w:eastAsia="Cambria" w:hAnsi="Arial" w:cs="Arial"/>
          <w:position w:val="-1"/>
        </w:rPr>
        <w:t>u</w:t>
      </w:r>
      <w:r w:rsidRPr="0030692A">
        <w:rPr>
          <w:rFonts w:ascii="Arial" w:eastAsia="Cambria" w:hAnsi="Arial" w:cs="Arial"/>
          <w:spacing w:val="1"/>
          <w:position w:val="-1"/>
        </w:rPr>
        <w:t>sc</w:t>
      </w:r>
      <w:r w:rsidRPr="0030692A">
        <w:rPr>
          <w:rFonts w:ascii="Arial" w:eastAsia="Cambria" w:hAnsi="Arial" w:cs="Arial"/>
          <w:spacing w:val="-1"/>
          <w:position w:val="-1"/>
        </w:rPr>
        <w:t>r</w:t>
      </w:r>
      <w:r w:rsidRPr="0030692A">
        <w:rPr>
          <w:rFonts w:ascii="Arial" w:eastAsia="Cambria" w:hAnsi="Arial" w:cs="Arial"/>
          <w:position w:val="-1"/>
        </w:rPr>
        <w:t>ip</w:t>
      </w:r>
      <w:r w:rsidRPr="0030692A">
        <w:rPr>
          <w:rFonts w:ascii="Arial" w:eastAsia="Cambria" w:hAnsi="Arial" w:cs="Arial"/>
          <w:spacing w:val="-1"/>
          <w:position w:val="-1"/>
        </w:rPr>
        <w:t>t</w:t>
      </w:r>
      <w:r w:rsidRPr="0030692A">
        <w:rPr>
          <w:rFonts w:ascii="Arial" w:eastAsia="Cambria" w:hAnsi="Arial" w:cs="Arial"/>
          <w:position w:val="-1"/>
        </w:rPr>
        <w:t>:</w:t>
      </w:r>
    </w:p>
    <w:p w14:paraId="749D6121" w14:textId="77777777" w:rsidR="00610FD8" w:rsidRPr="0030692A" w:rsidRDefault="00B262E2">
      <w:pPr>
        <w:spacing w:line="200" w:lineRule="exact"/>
        <w:ind w:left="2368"/>
        <w:rPr>
          <w:rFonts w:ascii="Arial" w:eastAsia="Cambria" w:hAnsi="Arial" w:cs="Arial"/>
        </w:rPr>
      </w:pPr>
      <w:r w:rsidRPr="0030692A">
        <w:rPr>
          <w:rFonts w:ascii="Arial" w:eastAsia="Cambria" w:hAnsi="Arial" w:cs="Arial"/>
          <w:b/>
        </w:rPr>
        <w:t>AI-P</w:t>
      </w:r>
      <w:r w:rsidRPr="0030692A">
        <w:rPr>
          <w:rFonts w:ascii="Arial" w:eastAsia="Cambria" w:hAnsi="Arial" w:cs="Arial"/>
          <w:b/>
          <w:spacing w:val="2"/>
        </w:rPr>
        <w:t>o</w:t>
      </w:r>
      <w:r w:rsidRPr="0030692A">
        <w:rPr>
          <w:rFonts w:ascii="Arial" w:eastAsia="Cambria" w:hAnsi="Arial" w:cs="Arial"/>
          <w:b/>
        </w:rPr>
        <w:t>w</w:t>
      </w:r>
      <w:r w:rsidRPr="0030692A">
        <w:rPr>
          <w:rFonts w:ascii="Arial" w:eastAsia="Cambria" w:hAnsi="Arial" w:cs="Arial"/>
          <w:b/>
          <w:spacing w:val="-1"/>
        </w:rPr>
        <w:t>e</w:t>
      </w:r>
      <w:r w:rsidRPr="0030692A">
        <w:rPr>
          <w:rFonts w:ascii="Arial" w:eastAsia="Cambria" w:hAnsi="Arial" w:cs="Arial"/>
          <w:b/>
          <w:spacing w:val="2"/>
        </w:rPr>
        <w:t>r</w:t>
      </w:r>
      <w:r w:rsidRPr="0030692A">
        <w:rPr>
          <w:rFonts w:ascii="Arial" w:eastAsia="Cambria" w:hAnsi="Arial" w:cs="Arial"/>
          <w:b/>
        </w:rPr>
        <w:t>ed</w:t>
      </w:r>
      <w:r w:rsidRPr="0030692A">
        <w:rPr>
          <w:rFonts w:ascii="Arial" w:eastAsia="Cambria" w:hAnsi="Arial" w:cs="Arial"/>
          <w:b/>
          <w:spacing w:val="-11"/>
        </w:rPr>
        <w:t xml:space="preserve"> </w:t>
      </w:r>
      <w:r w:rsidRPr="0030692A">
        <w:rPr>
          <w:rFonts w:ascii="Arial" w:eastAsia="Cambria" w:hAnsi="Arial" w:cs="Arial"/>
          <w:b/>
        </w:rPr>
        <w:t>Le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  <w:spacing w:val="1"/>
        </w:rPr>
        <w:t>d</w:t>
      </w:r>
      <w:r w:rsidRPr="0030692A">
        <w:rPr>
          <w:rFonts w:ascii="Arial" w:eastAsia="Cambria" w:hAnsi="Arial" w:cs="Arial"/>
          <w:b/>
          <w:spacing w:val="2"/>
        </w:rPr>
        <w:t>e</w:t>
      </w:r>
      <w:r w:rsidRPr="0030692A">
        <w:rPr>
          <w:rFonts w:ascii="Arial" w:eastAsia="Cambria" w:hAnsi="Arial" w:cs="Arial"/>
          <w:b/>
          <w:spacing w:val="-1"/>
        </w:rPr>
        <w:t>r</w:t>
      </w:r>
      <w:r w:rsidRPr="0030692A">
        <w:rPr>
          <w:rFonts w:ascii="Arial" w:eastAsia="Cambria" w:hAnsi="Arial" w:cs="Arial"/>
          <w:b/>
        </w:rPr>
        <w:t>s</w:t>
      </w:r>
      <w:r w:rsidRPr="0030692A">
        <w:rPr>
          <w:rFonts w:ascii="Arial" w:eastAsia="Cambria" w:hAnsi="Arial" w:cs="Arial"/>
          <w:b/>
          <w:spacing w:val="1"/>
        </w:rPr>
        <w:t>h</w:t>
      </w:r>
      <w:r w:rsidRPr="0030692A">
        <w:rPr>
          <w:rFonts w:ascii="Arial" w:eastAsia="Cambria" w:hAnsi="Arial" w:cs="Arial"/>
          <w:b/>
        </w:rPr>
        <w:t>ip</w:t>
      </w:r>
      <w:r w:rsidRPr="0030692A">
        <w:rPr>
          <w:rFonts w:ascii="Arial" w:eastAsia="Cambria" w:hAnsi="Arial" w:cs="Arial"/>
          <w:b/>
          <w:spacing w:val="-10"/>
        </w:rPr>
        <w:t xml:space="preserve"> </w:t>
      </w:r>
      <w:r w:rsidRPr="0030692A">
        <w:rPr>
          <w:rFonts w:ascii="Arial" w:eastAsia="Cambria" w:hAnsi="Arial" w:cs="Arial"/>
          <w:b/>
          <w:spacing w:val="2"/>
        </w:rPr>
        <w:t>i</w:t>
      </w:r>
      <w:r w:rsidRPr="0030692A">
        <w:rPr>
          <w:rFonts w:ascii="Arial" w:eastAsia="Cambria" w:hAnsi="Arial" w:cs="Arial"/>
          <w:b/>
        </w:rPr>
        <w:t>n</w:t>
      </w:r>
      <w:r w:rsidRPr="0030692A">
        <w:rPr>
          <w:rFonts w:ascii="Arial" w:eastAsia="Cambria" w:hAnsi="Arial" w:cs="Arial"/>
          <w:b/>
          <w:spacing w:val="-1"/>
        </w:rPr>
        <w:t xml:space="preserve"> </w:t>
      </w:r>
      <w:r w:rsidRPr="0030692A">
        <w:rPr>
          <w:rFonts w:ascii="Arial" w:eastAsia="Cambria" w:hAnsi="Arial" w:cs="Arial"/>
          <w:b/>
          <w:spacing w:val="1"/>
        </w:rPr>
        <w:t>Suppl</w:t>
      </w:r>
      <w:r w:rsidRPr="0030692A">
        <w:rPr>
          <w:rFonts w:ascii="Arial" w:eastAsia="Cambria" w:hAnsi="Arial" w:cs="Arial"/>
          <w:b/>
        </w:rPr>
        <w:t>y</w:t>
      </w:r>
      <w:r w:rsidRPr="0030692A">
        <w:rPr>
          <w:rFonts w:ascii="Arial" w:eastAsia="Cambria" w:hAnsi="Arial" w:cs="Arial"/>
          <w:b/>
          <w:spacing w:val="-7"/>
        </w:rPr>
        <w:t xml:space="preserve"> </w:t>
      </w:r>
      <w:r w:rsidRPr="0030692A">
        <w:rPr>
          <w:rFonts w:ascii="Arial" w:eastAsia="Cambria" w:hAnsi="Arial" w:cs="Arial"/>
          <w:b/>
          <w:spacing w:val="1"/>
        </w:rPr>
        <w:t>Ch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</w:rPr>
        <w:t>in</w:t>
      </w:r>
      <w:r w:rsidRPr="0030692A">
        <w:rPr>
          <w:rFonts w:ascii="Arial" w:eastAsia="Cambria" w:hAnsi="Arial" w:cs="Arial"/>
          <w:b/>
          <w:spacing w:val="-6"/>
        </w:rPr>
        <w:t xml:space="preserve"> </w:t>
      </w:r>
      <w:r w:rsidRPr="0030692A">
        <w:rPr>
          <w:rFonts w:ascii="Arial" w:eastAsia="Cambria" w:hAnsi="Arial" w:cs="Arial"/>
          <w:b/>
        </w:rPr>
        <w:t>M</w:t>
      </w:r>
      <w:r w:rsidRPr="0030692A">
        <w:rPr>
          <w:rFonts w:ascii="Arial" w:eastAsia="Cambria" w:hAnsi="Arial" w:cs="Arial"/>
          <w:b/>
          <w:spacing w:val="1"/>
        </w:rPr>
        <w:t>a</w:t>
      </w:r>
      <w:r w:rsidRPr="0030692A">
        <w:rPr>
          <w:rFonts w:ascii="Arial" w:eastAsia="Cambria" w:hAnsi="Arial" w:cs="Arial"/>
          <w:b/>
        </w:rPr>
        <w:t>n</w:t>
      </w:r>
      <w:r w:rsidRPr="0030692A">
        <w:rPr>
          <w:rFonts w:ascii="Arial" w:eastAsia="Cambria" w:hAnsi="Arial" w:cs="Arial"/>
          <w:b/>
          <w:spacing w:val="1"/>
        </w:rPr>
        <w:t>a</w:t>
      </w:r>
      <w:r w:rsidRPr="0030692A">
        <w:rPr>
          <w:rFonts w:ascii="Arial" w:eastAsia="Cambria" w:hAnsi="Arial" w:cs="Arial"/>
          <w:b/>
        </w:rPr>
        <w:t>gem</w:t>
      </w:r>
      <w:r w:rsidRPr="0030692A">
        <w:rPr>
          <w:rFonts w:ascii="Arial" w:eastAsia="Cambria" w:hAnsi="Arial" w:cs="Arial"/>
          <w:b/>
          <w:spacing w:val="2"/>
        </w:rPr>
        <w:t>e</w:t>
      </w:r>
      <w:r w:rsidRPr="0030692A">
        <w:rPr>
          <w:rFonts w:ascii="Arial" w:eastAsia="Cambria" w:hAnsi="Arial" w:cs="Arial"/>
          <w:b/>
        </w:rPr>
        <w:t>n</w:t>
      </w:r>
      <w:r w:rsidRPr="0030692A">
        <w:rPr>
          <w:rFonts w:ascii="Arial" w:eastAsia="Cambria" w:hAnsi="Arial" w:cs="Arial"/>
          <w:b/>
          <w:spacing w:val="1"/>
        </w:rPr>
        <w:t>t</w:t>
      </w:r>
      <w:r w:rsidRPr="0030692A">
        <w:rPr>
          <w:rFonts w:ascii="Arial" w:eastAsia="Cambria" w:hAnsi="Arial" w:cs="Arial"/>
          <w:b/>
        </w:rPr>
        <w:t>:</w:t>
      </w:r>
      <w:r w:rsidRPr="0030692A">
        <w:rPr>
          <w:rFonts w:ascii="Arial" w:eastAsia="Cambria" w:hAnsi="Arial" w:cs="Arial"/>
          <w:b/>
          <w:spacing w:val="-13"/>
        </w:rPr>
        <w:t xml:space="preserve"> </w:t>
      </w:r>
      <w:r w:rsidRPr="0030692A">
        <w:rPr>
          <w:rFonts w:ascii="Arial" w:eastAsia="Cambria" w:hAnsi="Arial" w:cs="Arial"/>
          <w:b/>
          <w:spacing w:val="2"/>
        </w:rPr>
        <w:t>B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  <w:spacing w:val="1"/>
        </w:rPr>
        <w:t>l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</w:rPr>
        <w:t>nc</w:t>
      </w:r>
      <w:r w:rsidRPr="0030692A">
        <w:rPr>
          <w:rFonts w:ascii="Arial" w:eastAsia="Cambria" w:hAnsi="Arial" w:cs="Arial"/>
          <w:b/>
          <w:spacing w:val="2"/>
        </w:rPr>
        <w:t>i</w:t>
      </w:r>
      <w:r w:rsidRPr="0030692A">
        <w:rPr>
          <w:rFonts w:ascii="Arial" w:eastAsia="Cambria" w:hAnsi="Arial" w:cs="Arial"/>
          <w:b/>
        </w:rPr>
        <w:t>ng</w:t>
      </w:r>
      <w:r w:rsidRPr="0030692A">
        <w:rPr>
          <w:rFonts w:ascii="Arial" w:eastAsia="Cambria" w:hAnsi="Arial" w:cs="Arial"/>
          <w:b/>
          <w:spacing w:val="-2"/>
        </w:rPr>
        <w:t xml:space="preserve"> </w:t>
      </w:r>
      <w:r w:rsidRPr="0030692A">
        <w:rPr>
          <w:rFonts w:ascii="Arial" w:eastAsia="Cambria" w:hAnsi="Arial" w:cs="Arial"/>
          <w:b/>
        </w:rPr>
        <w:t>Effic</w:t>
      </w:r>
      <w:r w:rsidRPr="0030692A">
        <w:rPr>
          <w:rFonts w:ascii="Arial" w:eastAsia="Cambria" w:hAnsi="Arial" w:cs="Arial"/>
          <w:b/>
          <w:spacing w:val="2"/>
        </w:rPr>
        <w:t>i</w:t>
      </w:r>
      <w:r w:rsidRPr="0030692A">
        <w:rPr>
          <w:rFonts w:ascii="Arial" w:eastAsia="Cambria" w:hAnsi="Arial" w:cs="Arial"/>
          <w:b/>
        </w:rPr>
        <w:t>ency</w:t>
      </w:r>
      <w:r w:rsidRPr="0030692A">
        <w:rPr>
          <w:rFonts w:ascii="Arial" w:eastAsia="Cambria" w:hAnsi="Arial" w:cs="Arial"/>
          <w:b/>
          <w:spacing w:val="-8"/>
        </w:rPr>
        <w:t xml:space="preserve"> 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</w:rPr>
        <w:t>nd</w:t>
      </w:r>
      <w:r w:rsidRPr="0030692A">
        <w:rPr>
          <w:rFonts w:ascii="Arial" w:eastAsia="Cambria" w:hAnsi="Arial" w:cs="Arial"/>
          <w:b/>
          <w:spacing w:val="1"/>
        </w:rPr>
        <w:t xml:space="preserve"> </w:t>
      </w:r>
      <w:r w:rsidRPr="0030692A">
        <w:rPr>
          <w:rFonts w:ascii="Arial" w:eastAsia="Cambria" w:hAnsi="Arial" w:cs="Arial"/>
          <w:b/>
        </w:rPr>
        <w:t>H</w:t>
      </w:r>
      <w:r w:rsidRPr="0030692A">
        <w:rPr>
          <w:rFonts w:ascii="Arial" w:eastAsia="Cambria" w:hAnsi="Arial" w:cs="Arial"/>
          <w:b/>
          <w:spacing w:val="1"/>
        </w:rPr>
        <w:t>u</w:t>
      </w:r>
      <w:r w:rsidRPr="0030692A">
        <w:rPr>
          <w:rFonts w:ascii="Arial" w:eastAsia="Cambria" w:hAnsi="Arial" w:cs="Arial"/>
          <w:b/>
        </w:rPr>
        <w:t>m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</w:rPr>
        <w:t>n</w:t>
      </w:r>
      <w:r w:rsidRPr="0030692A">
        <w:rPr>
          <w:rFonts w:ascii="Arial" w:eastAsia="Cambria" w:hAnsi="Arial" w:cs="Arial"/>
          <w:b/>
          <w:spacing w:val="-6"/>
        </w:rPr>
        <w:t xml:space="preserve"> </w:t>
      </w:r>
      <w:r w:rsidRPr="0030692A">
        <w:rPr>
          <w:rFonts w:ascii="Arial" w:eastAsia="Cambria" w:hAnsi="Arial" w:cs="Arial"/>
          <w:b/>
          <w:spacing w:val="-1"/>
        </w:rPr>
        <w:t>D</w:t>
      </w:r>
      <w:r w:rsidRPr="0030692A">
        <w:rPr>
          <w:rFonts w:ascii="Arial" w:eastAsia="Cambria" w:hAnsi="Arial" w:cs="Arial"/>
          <w:b/>
        </w:rPr>
        <w:t>e</w:t>
      </w:r>
      <w:r w:rsidRPr="0030692A">
        <w:rPr>
          <w:rFonts w:ascii="Arial" w:eastAsia="Cambria" w:hAnsi="Arial" w:cs="Arial"/>
          <w:b/>
          <w:spacing w:val="2"/>
        </w:rPr>
        <w:t>c</w:t>
      </w:r>
      <w:r w:rsidRPr="0030692A">
        <w:rPr>
          <w:rFonts w:ascii="Arial" w:eastAsia="Cambria" w:hAnsi="Arial" w:cs="Arial"/>
          <w:b/>
        </w:rPr>
        <w:t>isi</w:t>
      </w:r>
      <w:r w:rsidRPr="0030692A">
        <w:rPr>
          <w:rFonts w:ascii="Arial" w:eastAsia="Cambria" w:hAnsi="Arial" w:cs="Arial"/>
          <w:b/>
          <w:spacing w:val="1"/>
        </w:rPr>
        <w:t>o</w:t>
      </w:r>
      <w:r w:rsidRPr="0030692A">
        <w:rPr>
          <w:rFonts w:ascii="Arial" w:eastAsia="Cambria" w:hAnsi="Arial" w:cs="Arial"/>
          <w:b/>
          <w:spacing w:val="2"/>
        </w:rPr>
        <w:t>n</w:t>
      </w:r>
      <w:r w:rsidRPr="0030692A">
        <w:rPr>
          <w:rFonts w:ascii="Arial" w:eastAsia="Cambria" w:hAnsi="Arial" w:cs="Arial"/>
          <w:b/>
        </w:rPr>
        <w:t>-</w:t>
      </w:r>
      <w:r w:rsidRPr="0030692A">
        <w:rPr>
          <w:rFonts w:ascii="Arial" w:eastAsia="Cambria" w:hAnsi="Arial" w:cs="Arial"/>
          <w:b/>
          <w:spacing w:val="2"/>
        </w:rPr>
        <w:t>M</w:t>
      </w:r>
      <w:r w:rsidRPr="0030692A">
        <w:rPr>
          <w:rFonts w:ascii="Arial" w:eastAsia="Cambria" w:hAnsi="Arial" w:cs="Arial"/>
          <w:b/>
          <w:spacing w:val="-1"/>
        </w:rPr>
        <w:t>a</w:t>
      </w:r>
      <w:r w:rsidRPr="0030692A">
        <w:rPr>
          <w:rFonts w:ascii="Arial" w:eastAsia="Cambria" w:hAnsi="Arial" w:cs="Arial"/>
          <w:b/>
          <w:spacing w:val="2"/>
        </w:rPr>
        <w:t>k</w:t>
      </w:r>
      <w:r w:rsidRPr="0030692A">
        <w:rPr>
          <w:rFonts w:ascii="Arial" w:eastAsia="Cambria" w:hAnsi="Arial" w:cs="Arial"/>
          <w:b/>
        </w:rPr>
        <w:t>ing</w:t>
      </w:r>
    </w:p>
    <w:p w14:paraId="54A41D35" w14:textId="77777777" w:rsidR="00610FD8" w:rsidRPr="0030692A" w:rsidRDefault="00610FD8">
      <w:pPr>
        <w:spacing w:before="2" w:line="180" w:lineRule="exact"/>
        <w:rPr>
          <w:rFonts w:ascii="Arial" w:hAnsi="Arial" w:cs="Arial"/>
        </w:rPr>
      </w:pPr>
    </w:p>
    <w:p w14:paraId="37015B96" w14:textId="77777777" w:rsidR="00610FD8" w:rsidRPr="0030692A" w:rsidRDefault="00B262E2">
      <w:pPr>
        <w:spacing w:before="31" w:line="220" w:lineRule="exact"/>
        <w:ind w:left="191"/>
        <w:rPr>
          <w:rFonts w:ascii="Arial" w:eastAsia="Cambria" w:hAnsi="Arial" w:cs="Arial"/>
        </w:rPr>
      </w:pPr>
      <w:r w:rsidRPr="0030692A">
        <w:rPr>
          <w:rFonts w:ascii="Arial" w:eastAsia="Cambria" w:hAnsi="Arial" w:cs="Arial"/>
          <w:position w:val="-1"/>
        </w:rPr>
        <w:t>Type</w:t>
      </w:r>
      <w:r w:rsidRPr="0030692A">
        <w:rPr>
          <w:rFonts w:ascii="Arial" w:eastAsia="Cambria" w:hAnsi="Arial" w:cs="Arial"/>
          <w:spacing w:val="-4"/>
          <w:position w:val="-1"/>
        </w:rPr>
        <w:t xml:space="preserve"> </w:t>
      </w:r>
      <w:r w:rsidRPr="0030692A">
        <w:rPr>
          <w:rFonts w:ascii="Arial" w:eastAsia="Cambria" w:hAnsi="Arial" w:cs="Arial"/>
          <w:position w:val="-1"/>
        </w:rPr>
        <w:t>of</w:t>
      </w:r>
      <w:r w:rsidRPr="0030692A">
        <w:rPr>
          <w:rFonts w:ascii="Arial" w:eastAsia="Cambria" w:hAnsi="Arial" w:cs="Arial"/>
          <w:spacing w:val="-1"/>
          <w:position w:val="-1"/>
        </w:rPr>
        <w:t xml:space="preserve"> </w:t>
      </w:r>
      <w:r w:rsidRPr="0030692A">
        <w:rPr>
          <w:rFonts w:ascii="Arial" w:eastAsia="Cambria" w:hAnsi="Arial" w:cs="Arial"/>
          <w:position w:val="-1"/>
        </w:rPr>
        <w:t>the</w:t>
      </w:r>
      <w:r w:rsidRPr="0030692A">
        <w:rPr>
          <w:rFonts w:ascii="Arial" w:eastAsia="Cambria" w:hAnsi="Arial" w:cs="Arial"/>
          <w:spacing w:val="-2"/>
          <w:position w:val="-1"/>
        </w:rPr>
        <w:t xml:space="preserve"> </w:t>
      </w:r>
      <w:r w:rsidRPr="0030692A">
        <w:rPr>
          <w:rFonts w:ascii="Arial" w:eastAsia="Cambria" w:hAnsi="Arial" w:cs="Arial"/>
          <w:spacing w:val="1"/>
          <w:position w:val="-1"/>
        </w:rPr>
        <w:t>A</w:t>
      </w:r>
      <w:r w:rsidRPr="0030692A">
        <w:rPr>
          <w:rFonts w:ascii="Arial" w:eastAsia="Cambria" w:hAnsi="Arial" w:cs="Arial"/>
          <w:spacing w:val="-1"/>
          <w:position w:val="-1"/>
        </w:rPr>
        <w:t>r</w:t>
      </w:r>
      <w:r w:rsidRPr="0030692A">
        <w:rPr>
          <w:rFonts w:ascii="Arial" w:eastAsia="Cambria" w:hAnsi="Arial" w:cs="Arial"/>
          <w:spacing w:val="2"/>
          <w:position w:val="-1"/>
        </w:rPr>
        <w:t>t</w:t>
      </w:r>
      <w:r w:rsidRPr="0030692A">
        <w:rPr>
          <w:rFonts w:ascii="Arial" w:eastAsia="Cambria" w:hAnsi="Arial" w:cs="Arial"/>
          <w:position w:val="-1"/>
        </w:rPr>
        <w:t>i</w:t>
      </w:r>
      <w:r w:rsidRPr="0030692A">
        <w:rPr>
          <w:rFonts w:ascii="Arial" w:eastAsia="Cambria" w:hAnsi="Arial" w:cs="Arial"/>
          <w:spacing w:val="1"/>
          <w:position w:val="-1"/>
        </w:rPr>
        <w:t>cl</w:t>
      </w:r>
      <w:r w:rsidRPr="0030692A">
        <w:rPr>
          <w:rFonts w:ascii="Arial" w:eastAsia="Cambria" w:hAnsi="Arial" w:cs="Arial"/>
          <w:position w:val="-1"/>
        </w:rPr>
        <w:t>e</w:t>
      </w:r>
    </w:p>
    <w:p w14:paraId="4A236175" w14:textId="77777777" w:rsidR="00610FD8" w:rsidRPr="0030692A" w:rsidRDefault="00610FD8">
      <w:pPr>
        <w:spacing w:before="4" w:line="100" w:lineRule="exact"/>
        <w:rPr>
          <w:rFonts w:ascii="Arial" w:hAnsi="Arial" w:cs="Arial"/>
        </w:rPr>
      </w:pPr>
    </w:p>
    <w:p w14:paraId="4A5EA8C9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2C7DF459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7713BF30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4B9A91DE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03DACE30" w14:textId="77777777" w:rsidR="00610FD8" w:rsidRPr="0030692A" w:rsidRDefault="00B262E2">
      <w:pPr>
        <w:spacing w:before="33"/>
        <w:ind w:left="220"/>
        <w:rPr>
          <w:rFonts w:ascii="Arial" w:hAnsi="Arial" w:cs="Arial"/>
        </w:rPr>
      </w:pPr>
      <w:r w:rsidRPr="0030692A">
        <w:rPr>
          <w:rFonts w:ascii="Arial" w:hAnsi="Arial" w:cs="Arial"/>
          <w:b/>
          <w:highlight w:val="yellow"/>
        </w:rPr>
        <w:t>PART</w:t>
      </w:r>
      <w:r w:rsidRPr="0030692A">
        <w:rPr>
          <w:rFonts w:ascii="Arial" w:hAnsi="Arial" w:cs="Arial"/>
          <w:b/>
          <w:spacing w:val="44"/>
          <w:highlight w:val="yellow"/>
        </w:rPr>
        <w:t xml:space="preserve"> </w:t>
      </w:r>
      <w:r w:rsidRPr="0030692A">
        <w:rPr>
          <w:rFonts w:ascii="Arial" w:hAnsi="Arial" w:cs="Arial"/>
          <w:b/>
          <w:spacing w:val="1"/>
          <w:highlight w:val="yellow"/>
        </w:rPr>
        <w:t>1</w:t>
      </w:r>
      <w:r w:rsidRPr="0030692A">
        <w:rPr>
          <w:rFonts w:ascii="Arial" w:hAnsi="Arial" w:cs="Arial"/>
          <w:b/>
          <w:highlight w:val="yellow"/>
        </w:rPr>
        <w:t>:</w:t>
      </w:r>
      <w:r w:rsidRPr="0030692A">
        <w:rPr>
          <w:rFonts w:ascii="Arial" w:hAnsi="Arial" w:cs="Arial"/>
          <w:b/>
        </w:rPr>
        <w:t xml:space="preserve"> C</w:t>
      </w:r>
      <w:r w:rsidRPr="0030692A">
        <w:rPr>
          <w:rFonts w:ascii="Arial" w:hAnsi="Arial" w:cs="Arial"/>
          <w:b/>
          <w:spacing w:val="3"/>
        </w:rPr>
        <w:t>o</w:t>
      </w:r>
      <w:r w:rsidRPr="0030692A">
        <w:rPr>
          <w:rFonts w:ascii="Arial" w:hAnsi="Arial" w:cs="Arial"/>
          <w:b/>
          <w:spacing w:val="-3"/>
        </w:rPr>
        <w:t>mm</w:t>
      </w:r>
      <w:r w:rsidRPr="0030692A">
        <w:rPr>
          <w:rFonts w:ascii="Arial" w:hAnsi="Arial" w:cs="Arial"/>
          <w:b/>
          <w:spacing w:val="3"/>
        </w:rPr>
        <w:t>e</w:t>
      </w:r>
      <w:r w:rsidRPr="0030692A">
        <w:rPr>
          <w:rFonts w:ascii="Arial" w:hAnsi="Arial" w:cs="Arial"/>
          <w:b/>
        </w:rPr>
        <w:t>nts</w:t>
      </w:r>
    </w:p>
    <w:p w14:paraId="7C24C76C" w14:textId="77777777" w:rsidR="00610FD8" w:rsidRPr="0030692A" w:rsidRDefault="00610FD8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2"/>
        <w:gridCol w:w="132"/>
        <w:gridCol w:w="4013"/>
      </w:tblGrid>
      <w:tr w:rsidR="00610FD8" w:rsidRPr="0030692A" w14:paraId="77AECD36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037F15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32F246A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Re</w:t>
            </w:r>
            <w:r w:rsidRPr="0030692A">
              <w:rPr>
                <w:rFonts w:ascii="Arial" w:hAnsi="Arial" w:cs="Arial"/>
                <w:b/>
                <w:spacing w:val="2"/>
              </w:rPr>
              <w:t>v</w:t>
            </w:r>
            <w:r w:rsidRPr="0030692A">
              <w:rPr>
                <w:rFonts w:ascii="Arial" w:hAnsi="Arial" w:cs="Arial"/>
                <w:b/>
              </w:rPr>
              <w:t>ie</w:t>
            </w:r>
            <w:r w:rsidRPr="0030692A">
              <w:rPr>
                <w:rFonts w:ascii="Arial" w:hAnsi="Arial" w:cs="Arial"/>
                <w:b/>
                <w:spacing w:val="3"/>
              </w:rPr>
              <w:t>w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r’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m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94E3E8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Auth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’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Fe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d</w:t>
            </w:r>
            <w:r w:rsidRPr="0030692A">
              <w:rPr>
                <w:rFonts w:ascii="Arial" w:hAnsi="Arial" w:cs="Arial"/>
                <w:b/>
                <w:spacing w:val="-1"/>
              </w:rPr>
              <w:t>b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3"/>
              </w:rPr>
              <w:t>c</w:t>
            </w:r>
            <w:r w:rsidRPr="0030692A">
              <w:rPr>
                <w:rFonts w:ascii="Arial" w:hAnsi="Arial" w:cs="Arial"/>
                <w:b/>
              </w:rPr>
              <w:t>k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spacing w:val="1"/>
              </w:rPr>
              <w:t>(I</w:t>
            </w:r>
            <w:r w:rsidRPr="0030692A">
              <w:rPr>
                <w:rFonts w:ascii="Arial" w:hAnsi="Arial" w:cs="Arial"/>
              </w:rPr>
              <w:t>t</w:t>
            </w:r>
            <w:r w:rsidRPr="0030692A">
              <w:rPr>
                <w:rFonts w:ascii="Arial" w:hAnsi="Arial" w:cs="Arial"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</w:rPr>
              <w:t>is</w:t>
            </w:r>
            <w:r w:rsidRPr="0030692A">
              <w:rPr>
                <w:rFonts w:ascii="Arial" w:hAnsi="Arial" w:cs="Arial"/>
                <w:spacing w:val="1"/>
              </w:rPr>
              <w:t xml:space="preserve"> </w:t>
            </w:r>
            <w:r w:rsidRPr="0030692A">
              <w:rPr>
                <w:rFonts w:ascii="Arial" w:hAnsi="Arial" w:cs="Arial"/>
                <w:spacing w:val="-4"/>
              </w:rPr>
              <w:t>m</w:t>
            </w:r>
            <w:r w:rsidRPr="0030692A">
              <w:rPr>
                <w:rFonts w:ascii="Arial" w:hAnsi="Arial" w:cs="Arial"/>
                <w:spacing w:val="3"/>
              </w:rPr>
              <w:t>a</w:t>
            </w:r>
            <w:r w:rsidRPr="0030692A">
              <w:rPr>
                <w:rFonts w:ascii="Arial" w:hAnsi="Arial" w:cs="Arial"/>
                <w:spacing w:val="1"/>
              </w:rPr>
              <w:t>nd</w:t>
            </w:r>
            <w:r w:rsidRPr="0030692A">
              <w:rPr>
                <w:rFonts w:ascii="Arial" w:hAnsi="Arial" w:cs="Arial"/>
              </w:rPr>
              <w:t>at</w:t>
            </w:r>
            <w:r w:rsidRPr="0030692A">
              <w:rPr>
                <w:rFonts w:ascii="Arial" w:hAnsi="Arial" w:cs="Arial"/>
                <w:spacing w:val="1"/>
              </w:rPr>
              <w:t>or</w:t>
            </w:r>
            <w:r w:rsidRPr="0030692A">
              <w:rPr>
                <w:rFonts w:ascii="Arial" w:hAnsi="Arial" w:cs="Arial"/>
              </w:rPr>
              <w:t>y</w:t>
            </w:r>
            <w:r w:rsidRPr="0030692A">
              <w:rPr>
                <w:rFonts w:ascii="Arial" w:hAnsi="Arial" w:cs="Arial"/>
                <w:spacing w:val="-12"/>
              </w:rPr>
              <w:t xml:space="preserve"> </w:t>
            </w:r>
            <w:r w:rsidRPr="0030692A">
              <w:rPr>
                <w:rFonts w:ascii="Arial" w:hAnsi="Arial" w:cs="Arial"/>
                <w:spacing w:val="2"/>
              </w:rPr>
              <w:t>t</w:t>
            </w:r>
            <w:r w:rsidRPr="0030692A">
              <w:rPr>
                <w:rFonts w:ascii="Arial" w:hAnsi="Arial" w:cs="Arial"/>
                <w:spacing w:val="-1"/>
              </w:rPr>
              <w:t>h</w:t>
            </w:r>
            <w:r w:rsidRPr="0030692A">
              <w:rPr>
                <w:rFonts w:ascii="Arial" w:hAnsi="Arial" w:cs="Arial"/>
              </w:rPr>
              <w:t>at</w:t>
            </w:r>
          </w:p>
          <w:p w14:paraId="44F7F640" w14:textId="77777777" w:rsidR="00610FD8" w:rsidRPr="0030692A" w:rsidRDefault="00B262E2">
            <w:pPr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</w:rPr>
              <w:t>a</w:t>
            </w:r>
            <w:r w:rsidRPr="0030692A">
              <w:rPr>
                <w:rFonts w:ascii="Arial" w:hAnsi="Arial" w:cs="Arial"/>
                <w:spacing w:val="-1"/>
              </w:rPr>
              <w:t>u</w:t>
            </w:r>
            <w:r w:rsidRPr="0030692A">
              <w:rPr>
                <w:rFonts w:ascii="Arial" w:hAnsi="Arial" w:cs="Arial"/>
              </w:rPr>
              <w:t>t</w:t>
            </w:r>
            <w:r w:rsidRPr="0030692A">
              <w:rPr>
                <w:rFonts w:ascii="Arial" w:hAnsi="Arial" w:cs="Arial"/>
                <w:spacing w:val="-1"/>
              </w:rPr>
              <w:t>h</w:t>
            </w:r>
            <w:r w:rsidRPr="0030692A">
              <w:rPr>
                <w:rFonts w:ascii="Arial" w:hAnsi="Arial" w:cs="Arial"/>
                <w:spacing w:val="1"/>
              </w:rPr>
              <w:t>or</w:t>
            </w:r>
            <w:r w:rsidRPr="0030692A">
              <w:rPr>
                <w:rFonts w:ascii="Arial" w:hAnsi="Arial" w:cs="Arial"/>
              </w:rPr>
              <w:t>s</w:t>
            </w:r>
            <w:r w:rsidRPr="0030692A">
              <w:rPr>
                <w:rFonts w:ascii="Arial" w:hAnsi="Arial" w:cs="Arial"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spacing w:val="-1"/>
              </w:rPr>
              <w:t>sh</w:t>
            </w:r>
            <w:r w:rsidRPr="0030692A">
              <w:rPr>
                <w:rFonts w:ascii="Arial" w:hAnsi="Arial" w:cs="Arial"/>
                <w:spacing w:val="3"/>
              </w:rPr>
              <w:t>o</w:t>
            </w:r>
            <w:r w:rsidRPr="0030692A">
              <w:rPr>
                <w:rFonts w:ascii="Arial" w:hAnsi="Arial" w:cs="Arial"/>
                <w:spacing w:val="-1"/>
              </w:rPr>
              <w:t>u</w:t>
            </w:r>
            <w:r w:rsidRPr="0030692A">
              <w:rPr>
                <w:rFonts w:ascii="Arial" w:hAnsi="Arial" w:cs="Arial"/>
              </w:rPr>
              <w:t>ld</w:t>
            </w:r>
            <w:r w:rsidRPr="0030692A">
              <w:rPr>
                <w:rFonts w:ascii="Arial" w:hAnsi="Arial" w:cs="Arial"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spacing w:val="-5"/>
              </w:rPr>
              <w:t>w</w:t>
            </w:r>
            <w:r w:rsidRPr="0030692A">
              <w:rPr>
                <w:rFonts w:ascii="Arial" w:hAnsi="Arial" w:cs="Arial"/>
                <w:spacing w:val="1"/>
              </w:rPr>
              <w:t>r</w:t>
            </w:r>
            <w:r w:rsidRPr="0030692A">
              <w:rPr>
                <w:rFonts w:ascii="Arial" w:hAnsi="Arial" w:cs="Arial"/>
                <w:spacing w:val="2"/>
              </w:rPr>
              <w:t>i</w:t>
            </w:r>
            <w:r w:rsidRPr="0030692A">
              <w:rPr>
                <w:rFonts w:ascii="Arial" w:hAnsi="Arial" w:cs="Arial"/>
              </w:rPr>
              <w:t>te</w:t>
            </w:r>
            <w:r w:rsidRPr="0030692A">
              <w:rPr>
                <w:rFonts w:ascii="Arial" w:hAnsi="Arial" w:cs="Arial"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spacing w:val="-1"/>
              </w:rPr>
              <w:t>h</w:t>
            </w:r>
            <w:r w:rsidRPr="0030692A">
              <w:rPr>
                <w:rFonts w:ascii="Arial" w:hAnsi="Arial" w:cs="Arial"/>
                <w:spacing w:val="2"/>
              </w:rPr>
              <w:t>i</w:t>
            </w:r>
            <w:r w:rsidRPr="0030692A">
              <w:rPr>
                <w:rFonts w:ascii="Arial" w:hAnsi="Arial" w:cs="Arial"/>
                <w:spacing w:val="-1"/>
              </w:rPr>
              <w:t>s</w:t>
            </w:r>
            <w:r w:rsidRPr="0030692A">
              <w:rPr>
                <w:rFonts w:ascii="Arial" w:hAnsi="Arial" w:cs="Arial"/>
              </w:rPr>
              <w:t>/</w:t>
            </w:r>
            <w:r w:rsidRPr="0030692A">
              <w:rPr>
                <w:rFonts w:ascii="Arial" w:hAnsi="Arial" w:cs="Arial"/>
                <w:spacing w:val="-1"/>
              </w:rPr>
              <w:t>h</w:t>
            </w:r>
            <w:r w:rsidRPr="0030692A">
              <w:rPr>
                <w:rFonts w:ascii="Arial" w:hAnsi="Arial" w:cs="Arial"/>
              </w:rPr>
              <w:t>er</w:t>
            </w:r>
            <w:r w:rsidRPr="0030692A">
              <w:rPr>
                <w:rFonts w:ascii="Arial" w:hAnsi="Arial" w:cs="Arial"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spacing w:val="-2"/>
              </w:rPr>
              <w:t>f</w:t>
            </w:r>
            <w:r w:rsidRPr="0030692A">
              <w:rPr>
                <w:rFonts w:ascii="Arial" w:hAnsi="Arial" w:cs="Arial"/>
                <w:spacing w:val="3"/>
              </w:rPr>
              <w:t>e</w:t>
            </w:r>
            <w:r w:rsidRPr="0030692A">
              <w:rPr>
                <w:rFonts w:ascii="Arial" w:hAnsi="Arial" w:cs="Arial"/>
              </w:rPr>
              <w:t>e</w:t>
            </w:r>
            <w:r w:rsidRPr="0030692A">
              <w:rPr>
                <w:rFonts w:ascii="Arial" w:hAnsi="Arial" w:cs="Arial"/>
                <w:spacing w:val="1"/>
              </w:rPr>
              <w:t>db</w:t>
            </w:r>
            <w:r w:rsidRPr="0030692A">
              <w:rPr>
                <w:rFonts w:ascii="Arial" w:hAnsi="Arial" w:cs="Arial"/>
              </w:rPr>
              <w:t>a</w:t>
            </w:r>
            <w:r w:rsidRPr="0030692A">
              <w:rPr>
                <w:rFonts w:ascii="Arial" w:hAnsi="Arial" w:cs="Arial"/>
                <w:spacing w:val="1"/>
              </w:rPr>
              <w:t>c</w:t>
            </w:r>
            <w:r w:rsidRPr="0030692A">
              <w:rPr>
                <w:rFonts w:ascii="Arial" w:hAnsi="Arial" w:cs="Arial"/>
              </w:rPr>
              <w:t>k</w:t>
            </w:r>
            <w:r w:rsidRPr="0030692A">
              <w:rPr>
                <w:rFonts w:ascii="Arial" w:hAnsi="Arial" w:cs="Arial"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spacing w:val="-1"/>
              </w:rPr>
              <w:t>h</w:t>
            </w:r>
            <w:r w:rsidRPr="0030692A">
              <w:rPr>
                <w:rFonts w:ascii="Arial" w:hAnsi="Arial" w:cs="Arial"/>
              </w:rPr>
              <w:t>e</w:t>
            </w:r>
            <w:r w:rsidRPr="0030692A">
              <w:rPr>
                <w:rFonts w:ascii="Arial" w:hAnsi="Arial" w:cs="Arial"/>
                <w:spacing w:val="1"/>
              </w:rPr>
              <w:t>r</w:t>
            </w:r>
            <w:r w:rsidRPr="0030692A">
              <w:rPr>
                <w:rFonts w:ascii="Arial" w:hAnsi="Arial" w:cs="Arial"/>
              </w:rPr>
              <w:t>e)</w:t>
            </w:r>
          </w:p>
        </w:tc>
      </w:tr>
      <w:tr w:rsidR="00610FD8" w:rsidRPr="0030692A" w14:paraId="50B50500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039A44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0D41C9BF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FE549DA" w14:textId="77777777" w:rsidR="00610FD8" w:rsidRPr="0030692A" w:rsidRDefault="00B262E2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Ar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ifici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-1"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elli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ence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(</w:t>
            </w:r>
            <w:r w:rsidRPr="0030692A">
              <w:rPr>
                <w:rFonts w:ascii="Arial" w:hAnsi="Arial" w:cs="Arial"/>
                <w:b/>
              </w:rPr>
              <w:t>AI)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ene</w:t>
            </w:r>
            <w:r w:rsidRPr="0030692A">
              <w:rPr>
                <w:rFonts w:ascii="Arial" w:hAnsi="Arial" w:cs="Arial"/>
                <w:b/>
                <w:spacing w:val="1"/>
              </w:rPr>
              <w:t>rat</w:t>
            </w:r>
            <w:r w:rsidRPr="0030692A">
              <w:rPr>
                <w:rFonts w:ascii="Arial" w:hAnsi="Arial" w:cs="Arial"/>
                <w:b/>
              </w:rPr>
              <w:t>ed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ss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ed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ev</w:t>
            </w:r>
            <w:r w:rsidRPr="0030692A">
              <w:rPr>
                <w:rFonts w:ascii="Arial" w:hAnsi="Arial" w:cs="Arial"/>
                <w:b/>
              </w:rPr>
              <w:t>iew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2"/>
              </w:rPr>
              <w:t>c</w:t>
            </w:r>
            <w:r w:rsidRPr="0030692A">
              <w:rPr>
                <w:rFonts w:ascii="Arial" w:hAnsi="Arial" w:cs="Arial"/>
                <w:b/>
                <w:spacing w:val="3"/>
              </w:rPr>
              <w:t>o</w:t>
            </w:r>
            <w:r w:rsidRPr="0030692A">
              <w:rPr>
                <w:rFonts w:ascii="Arial" w:hAnsi="Arial" w:cs="Arial"/>
                <w:b/>
              </w:rPr>
              <w:t>m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</w:rPr>
              <w:t>en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A4F0325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43858D8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6CF616AF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DA31F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3B7B91A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0A44CFF3" w14:textId="77777777" w:rsidR="00610FD8" w:rsidRPr="0030692A" w:rsidRDefault="00B262E2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re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ric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ly</w:t>
            </w:r>
            <w:r w:rsidRPr="0030692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pr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hi</w:t>
            </w:r>
            <w:r w:rsidRPr="0030692A">
              <w:rPr>
                <w:rFonts w:ascii="Arial" w:hAnsi="Arial" w:cs="Arial"/>
                <w:b/>
                <w:spacing w:val="-1"/>
              </w:rPr>
              <w:t>b</w:t>
            </w:r>
            <w:r w:rsidRPr="0030692A">
              <w:rPr>
                <w:rFonts w:ascii="Arial" w:hAnsi="Arial" w:cs="Arial"/>
                <w:b/>
              </w:rPr>
              <w:t>ited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d</w:t>
            </w:r>
            <w:r w:rsidRPr="0030692A">
              <w:rPr>
                <w:rFonts w:ascii="Arial" w:hAnsi="Arial" w:cs="Arial"/>
                <w:b/>
                <w:spacing w:val="-1"/>
              </w:rPr>
              <w:t>u</w:t>
            </w:r>
            <w:r w:rsidRPr="0030692A">
              <w:rPr>
                <w:rFonts w:ascii="Arial" w:hAnsi="Arial" w:cs="Arial"/>
                <w:b/>
              </w:rPr>
              <w:t>ri</w:t>
            </w:r>
            <w:r w:rsidRPr="0030692A">
              <w:rPr>
                <w:rFonts w:ascii="Arial" w:hAnsi="Arial" w:cs="Arial"/>
                <w:b/>
                <w:spacing w:val="2"/>
              </w:rPr>
              <w:t>n</w:t>
            </w:r>
            <w:r w:rsidRPr="0030692A">
              <w:rPr>
                <w:rFonts w:ascii="Arial" w:hAnsi="Arial" w:cs="Arial"/>
                <w:b/>
              </w:rPr>
              <w:t>g</w:t>
            </w:r>
            <w:r w:rsidRPr="0030692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peer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ev</w:t>
            </w:r>
            <w:r w:rsidRPr="0030692A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CEA44EB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2A239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34860289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11755" w14:textId="77777777" w:rsidR="00610FD8" w:rsidRPr="0030692A" w:rsidRDefault="00B262E2">
            <w:pPr>
              <w:ind w:left="461" w:right="422"/>
              <w:jc w:val="both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Ple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w</w:t>
            </w:r>
            <w:r w:rsidRPr="0030692A">
              <w:rPr>
                <w:rFonts w:ascii="Arial" w:hAnsi="Arial" w:cs="Arial"/>
                <w:b/>
              </w:rPr>
              <w:t>ri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a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f</w:t>
            </w:r>
            <w:r w:rsidRPr="0030692A">
              <w:rPr>
                <w:rFonts w:ascii="Arial" w:hAnsi="Arial" w:cs="Arial"/>
                <w:b/>
                <w:spacing w:val="-2"/>
              </w:rPr>
              <w:t>e</w:t>
            </w:r>
            <w:r w:rsidRPr="0030692A">
              <w:rPr>
                <w:rFonts w:ascii="Arial" w:hAnsi="Arial" w:cs="Arial"/>
                <w:b/>
              </w:rPr>
              <w:t xml:space="preserve">w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enc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s r</w:t>
            </w:r>
            <w:r w:rsidRPr="0030692A">
              <w:rPr>
                <w:rFonts w:ascii="Arial" w:hAnsi="Arial" w:cs="Arial"/>
                <w:b/>
                <w:spacing w:val="1"/>
              </w:rPr>
              <w:t>ega</w:t>
            </w:r>
            <w:r w:rsidRPr="0030692A">
              <w:rPr>
                <w:rFonts w:ascii="Arial" w:hAnsi="Arial" w:cs="Arial"/>
                <w:b/>
              </w:rPr>
              <w:t>rding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i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</w:rPr>
              <w:t>p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ta</w:t>
            </w:r>
            <w:r w:rsidRPr="0030692A">
              <w:rPr>
                <w:rFonts w:ascii="Arial" w:hAnsi="Arial" w:cs="Arial"/>
                <w:b/>
              </w:rPr>
              <w:t>nce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 xml:space="preserve">f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his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u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ipt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fo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</w:p>
          <w:p w14:paraId="6B78F71C" w14:textId="77777777" w:rsidR="00610FD8" w:rsidRPr="0030692A" w:rsidRDefault="00B262E2">
            <w:pPr>
              <w:ind w:left="461" w:right="19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cien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ific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4"/>
              </w:rPr>
              <w:t>o</w:t>
            </w:r>
            <w:r w:rsidRPr="0030692A">
              <w:rPr>
                <w:rFonts w:ascii="Arial" w:hAnsi="Arial" w:cs="Arial"/>
                <w:b/>
              </w:rPr>
              <w:t>m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  <w:spacing w:val="2"/>
              </w:rPr>
              <w:t>u</w:t>
            </w:r>
            <w:r w:rsidRPr="0030692A">
              <w:rPr>
                <w:rFonts w:ascii="Arial" w:hAnsi="Arial" w:cs="Arial"/>
                <w:b/>
              </w:rPr>
              <w:t>nit</w:t>
            </w:r>
            <w:r w:rsidRPr="0030692A">
              <w:rPr>
                <w:rFonts w:ascii="Arial" w:hAnsi="Arial" w:cs="Arial"/>
                <w:b/>
                <w:spacing w:val="1"/>
              </w:rPr>
              <w:t>y</w:t>
            </w:r>
            <w:r w:rsidRPr="0030692A">
              <w:rPr>
                <w:rFonts w:ascii="Arial" w:hAnsi="Arial" w:cs="Arial"/>
                <w:b/>
              </w:rPr>
              <w:t>.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 xml:space="preserve">A 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  <w:spacing w:val="2"/>
              </w:rPr>
              <w:t>i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4"/>
              </w:rPr>
              <w:t>i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  <w:spacing w:val="2"/>
              </w:rPr>
              <w:t>u</w:t>
            </w:r>
            <w:r w:rsidRPr="0030692A">
              <w:rPr>
                <w:rFonts w:ascii="Arial" w:hAnsi="Arial" w:cs="Arial"/>
                <w:b/>
              </w:rPr>
              <w:t>m</w:t>
            </w:r>
            <w:r w:rsidRPr="0030692A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3"/>
              </w:rPr>
              <w:t>3</w:t>
            </w:r>
            <w:r w:rsidRPr="0030692A">
              <w:rPr>
                <w:rFonts w:ascii="Arial" w:hAnsi="Arial" w:cs="Arial"/>
                <w:b/>
                <w:spacing w:val="1"/>
              </w:rPr>
              <w:t>-</w:t>
            </w:r>
            <w:r w:rsidRPr="0030692A">
              <w:rPr>
                <w:rFonts w:ascii="Arial" w:hAnsi="Arial" w:cs="Arial"/>
                <w:b/>
              </w:rPr>
              <w:t>4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enc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m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y be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q</w:t>
            </w:r>
            <w:r w:rsidRPr="0030692A">
              <w:rPr>
                <w:rFonts w:ascii="Arial" w:hAnsi="Arial" w:cs="Arial"/>
                <w:b/>
                <w:spacing w:val="-1"/>
              </w:rPr>
              <w:t>u</w:t>
            </w:r>
            <w:r w:rsidRPr="0030692A">
              <w:rPr>
                <w:rFonts w:ascii="Arial" w:hAnsi="Arial" w:cs="Arial"/>
                <w:b/>
              </w:rPr>
              <w:t>ired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fo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his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CE835" w14:textId="77777777" w:rsidR="00610FD8" w:rsidRPr="0030692A" w:rsidRDefault="00B262E2">
            <w:pPr>
              <w:spacing w:before="3" w:line="220" w:lineRule="exact"/>
              <w:ind w:left="102" w:right="617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Ar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ifici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elli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enc</w:t>
            </w:r>
            <w:r w:rsidRPr="0030692A">
              <w:rPr>
                <w:rFonts w:ascii="Arial" w:hAnsi="Arial" w:cs="Arial"/>
                <w:b/>
                <w:spacing w:val="2"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-</w:t>
            </w:r>
            <w:r w:rsidRPr="0030692A">
              <w:rPr>
                <w:rFonts w:ascii="Arial" w:hAnsi="Arial" w:cs="Arial"/>
                <w:b/>
              </w:rPr>
              <w:t>b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ed</w:t>
            </w:r>
            <w:r w:rsidRPr="0030692A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pr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cur</w:t>
            </w:r>
            <w:r w:rsidRPr="0030692A">
              <w:rPr>
                <w:rFonts w:ascii="Arial" w:hAnsi="Arial" w:cs="Arial"/>
                <w:b/>
                <w:spacing w:val="3"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</w:rPr>
              <w:t>ent</w:t>
            </w:r>
            <w:r w:rsidRPr="0030692A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eat</w:t>
            </w:r>
            <w:r w:rsidRPr="0030692A">
              <w:rPr>
                <w:rFonts w:ascii="Arial" w:hAnsi="Arial" w:cs="Arial"/>
                <w:b/>
              </w:rPr>
              <w:t>ly</w:t>
            </w:r>
            <w:r w:rsidRPr="0030692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influe</w:t>
            </w:r>
            <w:r w:rsidRPr="0030692A">
              <w:rPr>
                <w:rFonts w:ascii="Arial" w:hAnsi="Arial" w:cs="Arial"/>
                <w:b/>
                <w:spacing w:val="2"/>
              </w:rPr>
              <w:t>n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s decis</w:t>
            </w: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  <w:spacing w:val="2"/>
              </w:rPr>
              <w:t>n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nd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incre</w:t>
            </w:r>
            <w:r w:rsidRPr="0030692A">
              <w:rPr>
                <w:rFonts w:ascii="Arial" w:hAnsi="Arial" w:cs="Arial"/>
                <w:b/>
                <w:spacing w:val="2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3"/>
              </w:rPr>
              <w:t>e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li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bi</w:t>
            </w:r>
            <w:r w:rsidRPr="0030692A">
              <w:rPr>
                <w:rFonts w:ascii="Arial" w:hAnsi="Arial" w:cs="Arial"/>
                <w:b/>
                <w:spacing w:val="-1"/>
              </w:rPr>
              <w:t>l</w:t>
            </w:r>
            <w:r w:rsidRPr="0030692A">
              <w:rPr>
                <w:rFonts w:ascii="Arial" w:hAnsi="Arial" w:cs="Arial"/>
                <w:b/>
              </w:rPr>
              <w:t>it</w:t>
            </w:r>
            <w:r w:rsidRPr="0030692A">
              <w:rPr>
                <w:rFonts w:ascii="Arial" w:hAnsi="Arial" w:cs="Arial"/>
                <w:b/>
                <w:spacing w:val="1"/>
              </w:rPr>
              <w:t>y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4F69E" w14:textId="19E111F6" w:rsidR="00610FD8" w:rsidRPr="0030692A" w:rsidRDefault="00730CB5">
            <w:pPr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</w:rPr>
              <w:t>We have revised the abstract to include the article's results and specific outcomes from our conceptual framework as suggested.</w:t>
            </w:r>
          </w:p>
        </w:tc>
      </w:tr>
      <w:tr w:rsidR="00610FD8" w:rsidRPr="0030692A" w14:paraId="3F91D9A2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C146B" w14:textId="77777777" w:rsidR="00610FD8" w:rsidRPr="0030692A" w:rsidRDefault="00B262E2">
            <w:pPr>
              <w:spacing w:before="3" w:line="220" w:lineRule="exact"/>
              <w:ind w:left="461" w:right="841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itle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4"/>
              </w:rPr>
              <w:t>t</w:t>
            </w:r>
            <w:r w:rsidRPr="0030692A">
              <w:rPr>
                <w:rFonts w:ascii="Arial" w:hAnsi="Arial" w:cs="Arial"/>
                <w:b/>
              </w:rPr>
              <w:t xml:space="preserve">icle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uit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ble?</w:t>
            </w:r>
          </w:p>
          <w:p w14:paraId="14480DC3" w14:textId="77777777" w:rsidR="00610FD8" w:rsidRPr="0030692A" w:rsidRDefault="00B262E2">
            <w:pPr>
              <w:spacing w:before="1" w:line="220" w:lineRule="exact"/>
              <w:ind w:left="461" w:right="78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</w:rPr>
              <w:t>(</w:t>
            </w: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t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ple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gg</w:t>
            </w:r>
            <w:r w:rsidRPr="0030692A">
              <w:rPr>
                <w:rFonts w:ascii="Arial" w:hAnsi="Arial" w:cs="Arial"/>
                <w:b/>
              </w:rPr>
              <w:t>est</w:t>
            </w:r>
            <w:r w:rsidRPr="0030692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 xml:space="preserve">n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lte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at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v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4B0DB" w14:textId="77777777" w:rsidR="00610FD8" w:rsidRPr="0030692A" w:rsidRDefault="00B262E2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</w:rPr>
              <w:t>y</w:t>
            </w:r>
            <w:r w:rsidRPr="0030692A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1922F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5E83C235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6FD68" w14:textId="77777777" w:rsidR="00610FD8" w:rsidRPr="0030692A" w:rsidRDefault="00B262E2">
            <w:pPr>
              <w:ind w:left="461" w:right="121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b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ct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icle c</w:t>
            </w:r>
            <w:r w:rsidRPr="0030692A">
              <w:rPr>
                <w:rFonts w:ascii="Arial" w:hAnsi="Arial" w:cs="Arial"/>
                <w:b/>
                <w:spacing w:val="4"/>
              </w:rPr>
              <w:t>o</w:t>
            </w:r>
            <w:r w:rsidRPr="0030692A">
              <w:rPr>
                <w:rFonts w:ascii="Arial" w:hAnsi="Arial" w:cs="Arial"/>
                <w:b/>
                <w:spacing w:val="-5"/>
              </w:rPr>
              <w:t>m</w:t>
            </w:r>
            <w:r w:rsidRPr="0030692A">
              <w:rPr>
                <w:rFonts w:ascii="Arial" w:hAnsi="Arial" w:cs="Arial"/>
                <w:b/>
              </w:rPr>
              <w:t>pr</w:t>
            </w:r>
            <w:r w:rsidRPr="0030692A">
              <w:rPr>
                <w:rFonts w:ascii="Arial" w:hAnsi="Arial" w:cs="Arial"/>
                <w:b/>
                <w:spacing w:val="3"/>
              </w:rPr>
              <w:t>e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2"/>
              </w:rPr>
              <w:t>n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v</w:t>
            </w:r>
            <w:r w:rsidRPr="0030692A">
              <w:rPr>
                <w:rFonts w:ascii="Arial" w:hAnsi="Arial" w:cs="Arial"/>
                <w:b/>
              </w:rPr>
              <w:t>e?</w:t>
            </w:r>
            <w:r w:rsidRPr="0030692A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Do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yo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1"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gg</w:t>
            </w:r>
            <w:r w:rsidRPr="0030692A">
              <w:rPr>
                <w:rFonts w:ascii="Arial" w:hAnsi="Arial" w:cs="Arial"/>
                <w:b/>
              </w:rPr>
              <w:t xml:space="preserve">est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d</w:t>
            </w:r>
            <w:r w:rsidRPr="0030692A">
              <w:rPr>
                <w:rFonts w:ascii="Arial" w:hAnsi="Arial" w:cs="Arial"/>
                <w:b/>
                <w:spacing w:val="-1"/>
              </w:rPr>
              <w:t>d</w:t>
            </w:r>
            <w:r w:rsidRPr="0030692A">
              <w:rPr>
                <w:rFonts w:ascii="Arial" w:hAnsi="Arial" w:cs="Arial"/>
                <w:b/>
              </w:rPr>
              <w:t>iti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(o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dele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n)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</w:p>
          <w:p w14:paraId="79446BA6" w14:textId="77777777" w:rsidR="00610FD8" w:rsidRPr="0030692A" w:rsidRDefault="00B262E2">
            <w:pPr>
              <w:ind w:left="461" w:right="333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3"/>
              </w:rPr>
              <w:t>o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ints</w:t>
            </w:r>
            <w:r w:rsidRPr="0030692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</w:t>
            </w:r>
            <w:r w:rsidRPr="0030692A">
              <w:rPr>
                <w:rFonts w:ascii="Arial" w:hAnsi="Arial" w:cs="Arial"/>
                <w:b/>
                <w:spacing w:val="2"/>
              </w:rPr>
              <w:t>i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ct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n? Ple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w</w:t>
            </w:r>
            <w:r w:rsidRPr="0030692A">
              <w:rPr>
                <w:rFonts w:ascii="Arial" w:hAnsi="Arial" w:cs="Arial"/>
                <w:b/>
              </w:rPr>
              <w:t>ri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y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ur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gg</w:t>
            </w:r>
            <w:r w:rsidRPr="0030692A">
              <w:rPr>
                <w:rFonts w:ascii="Arial" w:hAnsi="Arial" w:cs="Arial"/>
                <w:b/>
              </w:rPr>
              <w:t>esti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ns her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2BC96" w14:textId="77777777" w:rsidR="00610FD8" w:rsidRPr="0030692A" w:rsidRDefault="00B262E2">
            <w:pPr>
              <w:spacing w:before="3" w:line="220" w:lineRule="exact"/>
              <w:ind w:left="463" w:right="476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b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ct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icle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is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4"/>
              </w:rPr>
              <w:t>a</w:t>
            </w:r>
            <w:r w:rsidRPr="0030692A">
              <w:rPr>
                <w:rFonts w:ascii="Arial" w:hAnsi="Arial" w:cs="Arial"/>
                <w:b/>
              </w:rPr>
              <w:t>p</w:t>
            </w:r>
            <w:r w:rsidRPr="0030692A">
              <w:rPr>
                <w:rFonts w:ascii="Arial" w:hAnsi="Arial" w:cs="Arial"/>
                <w:b/>
                <w:spacing w:val="-1"/>
              </w:rPr>
              <w:t>p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pri</w:t>
            </w:r>
            <w:r w:rsidRPr="0030692A">
              <w:rPr>
                <w:rFonts w:ascii="Arial" w:hAnsi="Arial" w:cs="Arial"/>
                <w:b/>
                <w:spacing w:val="1"/>
              </w:rPr>
              <w:t>at</w:t>
            </w:r>
            <w:r w:rsidRPr="0030692A">
              <w:rPr>
                <w:rFonts w:ascii="Arial" w:hAnsi="Arial" w:cs="Arial"/>
                <w:b/>
              </w:rPr>
              <w:t>e,</w:t>
            </w:r>
            <w:r w:rsidRPr="0030692A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b</w:t>
            </w:r>
            <w:r w:rsidRPr="0030692A">
              <w:rPr>
                <w:rFonts w:ascii="Arial" w:hAnsi="Arial" w:cs="Arial"/>
                <w:b/>
                <w:spacing w:val="-1"/>
              </w:rPr>
              <w:t>u</w:t>
            </w:r>
            <w:r w:rsidRPr="0030692A">
              <w:rPr>
                <w:rFonts w:ascii="Arial" w:hAnsi="Arial" w:cs="Arial"/>
                <w:b/>
              </w:rPr>
              <w:t>t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it w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uld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be be</w:t>
            </w:r>
            <w:r w:rsidRPr="0030692A">
              <w:rPr>
                <w:rFonts w:ascii="Arial" w:hAnsi="Arial" w:cs="Arial"/>
                <w:b/>
                <w:spacing w:val="1"/>
              </w:rPr>
              <w:t>tt</w:t>
            </w:r>
            <w:r w:rsidRPr="0030692A">
              <w:rPr>
                <w:rFonts w:ascii="Arial" w:hAnsi="Arial" w:cs="Arial"/>
                <w:b/>
              </w:rPr>
              <w:t>er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 xml:space="preserve">if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ults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-1"/>
              </w:rPr>
              <w:t>t</w:t>
            </w:r>
            <w:r w:rsidRPr="0030692A">
              <w:rPr>
                <w:rFonts w:ascii="Arial" w:hAnsi="Arial" w:cs="Arial"/>
                <w:b/>
              </w:rPr>
              <w:t>icle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w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incl</w:t>
            </w:r>
            <w:r w:rsidRPr="0030692A">
              <w:rPr>
                <w:rFonts w:ascii="Arial" w:hAnsi="Arial" w:cs="Arial"/>
                <w:b/>
                <w:spacing w:val="-1"/>
              </w:rPr>
              <w:t>u</w:t>
            </w:r>
            <w:r w:rsidRPr="0030692A">
              <w:rPr>
                <w:rFonts w:ascii="Arial" w:hAnsi="Arial" w:cs="Arial"/>
                <w:b/>
              </w:rPr>
              <w:t>ded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in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994F2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193FA912" w14:textId="77777777">
        <w:trPr>
          <w:trHeight w:hRule="exact" w:val="716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E513A" w14:textId="77777777" w:rsidR="00610FD8" w:rsidRPr="0030692A" w:rsidRDefault="00B262E2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 xml:space="preserve">he </w:t>
            </w:r>
            <w:r w:rsidRPr="0030692A">
              <w:rPr>
                <w:rFonts w:ascii="Arial" w:hAnsi="Arial" w:cs="Arial"/>
                <w:b/>
                <w:spacing w:val="-3"/>
              </w:rPr>
              <w:t>m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u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ipt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  <w:spacing w:val="3"/>
              </w:rPr>
              <w:t>c</w:t>
            </w:r>
            <w:r w:rsidRPr="0030692A">
              <w:rPr>
                <w:rFonts w:ascii="Arial" w:hAnsi="Arial" w:cs="Arial"/>
                <w:b/>
              </w:rPr>
              <w:t>ientific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ll</w:t>
            </w:r>
            <w:r w:rsidRPr="0030692A">
              <w:rPr>
                <w:rFonts w:ascii="Arial" w:hAnsi="Arial" w:cs="Arial"/>
                <w:b/>
                <w:spacing w:val="1"/>
              </w:rPr>
              <w:t>y</w:t>
            </w:r>
            <w:r w:rsidRPr="0030692A">
              <w:rPr>
                <w:rFonts w:ascii="Arial" w:hAnsi="Arial" w:cs="Arial"/>
                <w:b/>
              </w:rPr>
              <w:t>,</w:t>
            </w:r>
          </w:p>
          <w:p w14:paraId="433F2671" w14:textId="77777777" w:rsidR="00610FD8" w:rsidRPr="0030692A" w:rsidRDefault="00B262E2">
            <w:pPr>
              <w:ind w:left="461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ct</w:t>
            </w:r>
            <w:r w:rsidRPr="0030692A">
              <w:rPr>
                <w:rFonts w:ascii="Arial" w:hAnsi="Arial" w:cs="Arial"/>
                <w:b/>
              </w:rPr>
              <w:t>?</w:t>
            </w:r>
            <w:r w:rsidRPr="0030692A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Ple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w</w:t>
            </w:r>
            <w:r w:rsidRPr="0030692A">
              <w:rPr>
                <w:rFonts w:ascii="Arial" w:hAnsi="Arial" w:cs="Arial"/>
                <w:b/>
              </w:rPr>
              <w:t>ri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her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28701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spacing w:val="-1"/>
              </w:rPr>
              <w:t>y</w:t>
            </w:r>
            <w:r w:rsidRPr="0030692A">
              <w:rPr>
                <w:rFonts w:ascii="Arial" w:hAnsi="Arial" w:cs="Arial"/>
              </w:rPr>
              <w:t>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215EB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5A2BB67C" w14:textId="77777777">
        <w:trPr>
          <w:trHeight w:hRule="exact" w:val="115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5E311" w14:textId="77777777" w:rsidR="00610FD8" w:rsidRPr="0030692A" w:rsidRDefault="00B262E2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</w:rPr>
              <w:t>Are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ef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enc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uf</w:t>
            </w:r>
            <w:r w:rsidRPr="0030692A">
              <w:rPr>
                <w:rFonts w:ascii="Arial" w:hAnsi="Arial" w:cs="Arial"/>
                <w:b/>
                <w:spacing w:val="1"/>
              </w:rPr>
              <w:t>f</w:t>
            </w:r>
            <w:r w:rsidRPr="0030692A">
              <w:rPr>
                <w:rFonts w:ascii="Arial" w:hAnsi="Arial" w:cs="Arial"/>
                <w:b/>
              </w:rPr>
              <w:t>icient</w:t>
            </w:r>
          </w:p>
          <w:p w14:paraId="2624E09D" w14:textId="77777777" w:rsidR="00610FD8" w:rsidRPr="0030692A" w:rsidRDefault="00B262E2">
            <w:pPr>
              <w:ind w:left="461" w:right="9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nd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</w:rPr>
              <w:t>nt?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 xml:space="preserve">f </w:t>
            </w:r>
            <w:r w:rsidRPr="0030692A">
              <w:rPr>
                <w:rFonts w:ascii="Arial" w:hAnsi="Arial" w:cs="Arial"/>
                <w:b/>
                <w:spacing w:val="1"/>
              </w:rPr>
              <w:t>yo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h</w:t>
            </w:r>
            <w:r w:rsidRPr="0030692A">
              <w:rPr>
                <w:rFonts w:ascii="Arial" w:hAnsi="Arial" w:cs="Arial"/>
                <w:b/>
                <w:spacing w:val="1"/>
              </w:rPr>
              <w:t>av</w:t>
            </w:r>
            <w:r w:rsidRPr="0030692A">
              <w:rPr>
                <w:rFonts w:ascii="Arial" w:hAnsi="Arial" w:cs="Arial"/>
                <w:b/>
              </w:rPr>
              <w:t xml:space="preserve">e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gg</w:t>
            </w:r>
            <w:r w:rsidRPr="0030692A">
              <w:rPr>
                <w:rFonts w:ascii="Arial" w:hAnsi="Arial" w:cs="Arial"/>
                <w:b/>
              </w:rPr>
              <w:t>esti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ns</w:t>
            </w:r>
            <w:r w:rsidRPr="0030692A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d</w:t>
            </w:r>
            <w:r w:rsidRPr="0030692A">
              <w:rPr>
                <w:rFonts w:ascii="Arial" w:hAnsi="Arial" w:cs="Arial"/>
                <w:b/>
                <w:spacing w:val="-1"/>
              </w:rPr>
              <w:t>d</w:t>
            </w:r>
            <w:r w:rsidRPr="0030692A">
              <w:rPr>
                <w:rFonts w:ascii="Arial" w:hAnsi="Arial" w:cs="Arial"/>
                <w:b/>
              </w:rPr>
              <w:t>iti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 r</w:t>
            </w:r>
            <w:r w:rsidRPr="0030692A">
              <w:rPr>
                <w:rFonts w:ascii="Arial" w:hAnsi="Arial" w:cs="Arial"/>
                <w:b/>
                <w:spacing w:val="1"/>
              </w:rPr>
              <w:t>ef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1"/>
              </w:rPr>
              <w:t>r</w:t>
            </w:r>
            <w:r w:rsidRPr="0030692A">
              <w:rPr>
                <w:rFonts w:ascii="Arial" w:hAnsi="Arial" w:cs="Arial"/>
                <w:b/>
              </w:rPr>
              <w:t>enc</w:t>
            </w:r>
            <w:r w:rsidRPr="0030692A">
              <w:rPr>
                <w:rFonts w:ascii="Arial" w:hAnsi="Arial" w:cs="Arial"/>
                <w:b/>
                <w:spacing w:val="1"/>
              </w:rPr>
              <w:t>e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,</w:t>
            </w:r>
            <w:r w:rsidRPr="0030692A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ple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e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m</w:t>
            </w:r>
            <w:r w:rsidRPr="0030692A">
              <w:rPr>
                <w:rFonts w:ascii="Arial" w:hAnsi="Arial" w:cs="Arial"/>
                <w:b/>
              </w:rPr>
              <w:t>en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3"/>
              </w:rPr>
              <w:t>t</w:t>
            </w:r>
            <w:r w:rsidRPr="0030692A">
              <w:rPr>
                <w:rFonts w:ascii="Arial" w:hAnsi="Arial" w:cs="Arial"/>
                <w:b/>
              </w:rPr>
              <w:t>h</w:t>
            </w:r>
            <w:r w:rsidRPr="0030692A">
              <w:rPr>
                <w:rFonts w:ascii="Arial" w:hAnsi="Arial" w:cs="Arial"/>
                <w:b/>
                <w:spacing w:val="2"/>
              </w:rPr>
              <w:t>e</w:t>
            </w:r>
            <w:r w:rsidRPr="0030692A">
              <w:rPr>
                <w:rFonts w:ascii="Arial" w:hAnsi="Arial" w:cs="Arial"/>
                <w:b/>
              </w:rPr>
              <w:t>m in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ev</w:t>
            </w:r>
            <w:r w:rsidRPr="0030692A">
              <w:rPr>
                <w:rFonts w:ascii="Arial" w:hAnsi="Arial" w:cs="Arial"/>
                <w:b/>
              </w:rPr>
              <w:t>iew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>o</w:t>
            </w:r>
            <w:r w:rsidRPr="0030692A">
              <w:rPr>
                <w:rFonts w:ascii="Arial" w:hAnsi="Arial" w:cs="Arial"/>
                <w:b/>
                <w:spacing w:val="3"/>
              </w:rPr>
              <w:t>r</w:t>
            </w:r>
            <w:r w:rsidRPr="0030692A">
              <w:rPr>
                <w:rFonts w:ascii="Arial" w:hAnsi="Arial" w:cs="Arial"/>
                <w:b/>
                <w:spacing w:val="-5"/>
              </w:rPr>
              <w:t>m</w:t>
            </w:r>
            <w:r w:rsidRPr="0030692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9ADEA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spacing w:val="-1"/>
              </w:rPr>
              <w:t>y</w:t>
            </w:r>
            <w:r w:rsidRPr="0030692A">
              <w:rPr>
                <w:rFonts w:ascii="Arial" w:hAnsi="Arial" w:cs="Arial"/>
              </w:rPr>
              <w:t>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1E3C5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</w:tbl>
    <w:p w14:paraId="5A049C8B" w14:textId="77777777" w:rsidR="00610FD8" w:rsidRPr="0030692A" w:rsidRDefault="00610FD8">
      <w:pPr>
        <w:rPr>
          <w:rFonts w:ascii="Arial" w:hAnsi="Arial" w:cs="Arial"/>
        </w:rPr>
        <w:sectPr w:rsidR="00610FD8" w:rsidRPr="0030692A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7DF6771B" w14:textId="77777777" w:rsidR="00610FD8" w:rsidRPr="0030692A" w:rsidRDefault="00610FD8">
      <w:pPr>
        <w:spacing w:before="6" w:line="100" w:lineRule="exact"/>
        <w:rPr>
          <w:rFonts w:ascii="Arial" w:hAnsi="Arial" w:cs="Arial"/>
        </w:rPr>
      </w:pPr>
    </w:p>
    <w:p w14:paraId="73443540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1ABBCE90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31F03CF6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610FD8" w:rsidRPr="0030692A" w14:paraId="1E009A18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F6A41" w14:textId="77777777" w:rsidR="00610FD8" w:rsidRPr="0030692A" w:rsidRDefault="00B262E2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-1"/>
              </w:rPr>
              <w:t>I</w:t>
            </w:r>
            <w:r w:rsidRPr="0030692A">
              <w:rPr>
                <w:rFonts w:ascii="Arial" w:hAnsi="Arial" w:cs="Arial"/>
                <w:b/>
              </w:rPr>
              <w:t>s</w:t>
            </w:r>
            <w:r w:rsidRPr="0030692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l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ag</w:t>
            </w:r>
            <w:r w:rsidRPr="0030692A">
              <w:rPr>
                <w:rFonts w:ascii="Arial" w:hAnsi="Arial" w:cs="Arial"/>
                <w:b/>
              </w:rPr>
              <w:t>e/</w:t>
            </w:r>
            <w:r w:rsidRPr="0030692A">
              <w:rPr>
                <w:rFonts w:ascii="Arial" w:hAnsi="Arial" w:cs="Arial"/>
                <w:b/>
                <w:spacing w:val="-1"/>
              </w:rPr>
              <w:t>E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</w:rPr>
              <w:t>g</w:t>
            </w:r>
            <w:r w:rsidRPr="0030692A">
              <w:rPr>
                <w:rFonts w:ascii="Arial" w:hAnsi="Arial" w:cs="Arial"/>
                <w:b/>
              </w:rPr>
              <w:t>l</w:t>
            </w:r>
            <w:r w:rsidRPr="0030692A">
              <w:rPr>
                <w:rFonts w:ascii="Arial" w:hAnsi="Arial" w:cs="Arial"/>
                <w:b/>
                <w:spacing w:val="2"/>
              </w:rPr>
              <w:t>i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h</w:t>
            </w:r>
            <w:r w:rsidRPr="0030692A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2"/>
              </w:rPr>
              <w:t>q</w:t>
            </w:r>
            <w:r w:rsidRPr="0030692A">
              <w:rPr>
                <w:rFonts w:ascii="Arial" w:hAnsi="Arial" w:cs="Arial"/>
                <w:b/>
              </w:rPr>
              <w:t>u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lity</w:t>
            </w:r>
          </w:p>
          <w:p w14:paraId="2F7C24FE" w14:textId="77777777" w:rsidR="00610FD8" w:rsidRPr="0030692A" w:rsidRDefault="00B262E2">
            <w:pPr>
              <w:ind w:left="463" w:right="503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f</w:t>
            </w:r>
            <w:r w:rsidRPr="0030692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he</w:t>
            </w:r>
            <w:r w:rsidRPr="0030692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</w:t>
            </w:r>
            <w:r w:rsidRPr="0030692A">
              <w:rPr>
                <w:rFonts w:ascii="Arial" w:hAnsi="Arial" w:cs="Arial"/>
                <w:b/>
                <w:spacing w:val="1"/>
              </w:rPr>
              <w:t>t</w:t>
            </w:r>
            <w:r w:rsidRPr="0030692A">
              <w:rPr>
                <w:rFonts w:ascii="Arial" w:hAnsi="Arial" w:cs="Arial"/>
                <w:b/>
              </w:rPr>
              <w:t>icle</w:t>
            </w:r>
            <w:r w:rsidRPr="0030692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uit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ble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  <w:spacing w:val="1"/>
              </w:rPr>
              <w:t>fo</w:t>
            </w:r>
            <w:r w:rsidRPr="0030692A">
              <w:rPr>
                <w:rFonts w:ascii="Arial" w:hAnsi="Arial" w:cs="Arial"/>
                <w:b/>
              </w:rPr>
              <w:t xml:space="preserve">r 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ch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l</w:t>
            </w:r>
            <w:r w:rsidRPr="0030692A">
              <w:rPr>
                <w:rFonts w:ascii="Arial" w:hAnsi="Arial" w:cs="Arial"/>
                <w:b/>
                <w:spacing w:val="1"/>
              </w:rPr>
              <w:t>a</w:t>
            </w:r>
            <w:r w:rsidRPr="0030692A">
              <w:rPr>
                <w:rFonts w:ascii="Arial" w:hAnsi="Arial" w:cs="Arial"/>
                <w:b/>
              </w:rPr>
              <w:t>rly</w:t>
            </w:r>
            <w:r w:rsidRPr="0030692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0692A">
              <w:rPr>
                <w:rFonts w:ascii="Arial" w:hAnsi="Arial" w:cs="Arial"/>
                <w:b/>
              </w:rPr>
              <w:t>c</w:t>
            </w:r>
            <w:r w:rsidRPr="0030692A">
              <w:rPr>
                <w:rFonts w:ascii="Arial" w:hAnsi="Arial" w:cs="Arial"/>
                <w:b/>
                <w:spacing w:val="4"/>
              </w:rPr>
              <w:t>o</w:t>
            </w:r>
            <w:r w:rsidRPr="0030692A">
              <w:rPr>
                <w:rFonts w:ascii="Arial" w:hAnsi="Arial" w:cs="Arial"/>
                <w:b/>
                <w:spacing w:val="-3"/>
              </w:rPr>
              <w:t>mm</w:t>
            </w:r>
            <w:r w:rsidRPr="0030692A">
              <w:rPr>
                <w:rFonts w:ascii="Arial" w:hAnsi="Arial" w:cs="Arial"/>
                <w:b/>
                <w:spacing w:val="2"/>
              </w:rPr>
              <w:t>u</w:t>
            </w:r>
            <w:r w:rsidRPr="0030692A">
              <w:rPr>
                <w:rFonts w:ascii="Arial" w:hAnsi="Arial" w:cs="Arial"/>
                <w:b/>
              </w:rPr>
              <w:t>nic</w:t>
            </w:r>
            <w:r w:rsidRPr="0030692A">
              <w:rPr>
                <w:rFonts w:ascii="Arial" w:hAnsi="Arial" w:cs="Arial"/>
                <w:b/>
                <w:spacing w:val="1"/>
              </w:rPr>
              <w:t>at</w:t>
            </w:r>
            <w:r w:rsidRPr="0030692A">
              <w:rPr>
                <w:rFonts w:ascii="Arial" w:hAnsi="Arial" w:cs="Arial"/>
                <w:b/>
              </w:rPr>
              <w:t>i</w:t>
            </w:r>
            <w:r w:rsidRPr="0030692A">
              <w:rPr>
                <w:rFonts w:ascii="Arial" w:hAnsi="Arial" w:cs="Arial"/>
                <w:b/>
                <w:spacing w:val="1"/>
              </w:rPr>
              <w:t>o</w:t>
            </w:r>
            <w:r w:rsidRPr="0030692A">
              <w:rPr>
                <w:rFonts w:ascii="Arial" w:hAnsi="Arial" w:cs="Arial"/>
                <w:b/>
              </w:rPr>
              <w:t>n</w:t>
            </w:r>
            <w:r w:rsidRPr="0030692A">
              <w:rPr>
                <w:rFonts w:ascii="Arial" w:hAnsi="Arial" w:cs="Arial"/>
                <w:b/>
                <w:spacing w:val="-1"/>
              </w:rPr>
              <w:t>s</w:t>
            </w:r>
            <w:r w:rsidRPr="0030692A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3F4E5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spacing w:val="-1"/>
              </w:rPr>
              <w:t>y</w:t>
            </w:r>
            <w:r w:rsidRPr="0030692A">
              <w:rPr>
                <w:rFonts w:ascii="Arial" w:hAnsi="Arial" w:cs="Arial"/>
              </w:rPr>
              <w:t>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6E01D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</w:tr>
      <w:tr w:rsidR="00610FD8" w:rsidRPr="0030692A" w14:paraId="00671615" w14:textId="777777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4513B" w14:textId="77777777" w:rsidR="00610FD8" w:rsidRPr="0030692A" w:rsidRDefault="00B262E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0692A">
              <w:rPr>
                <w:rFonts w:ascii="Arial" w:hAnsi="Arial" w:cs="Arial"/>
                <w:b/>
                <w:u w:val="thick" w:color="000000"/>
              </w:rPr>
              <w:t>pti</w:t>
            </w:r>
            <w:r w:rsidRPr="0030692A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0692A">
              <w:rPr>
                <w:rFonts w:ascii="Arial" w:hAnsi="Arial" w:cs="Arial"/>
                <w:b/>
                <w:u w:val="thick" w:color="000000"/>
              </w:rPr>
              <w:t>n</w:t>
            </w:r>
            <w:r w:rsidRPr="0030692A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30692A">
              <w:rPr>
                <w:rFonts w:ascii="Arial" w:hAnsi="Arial" w:cs="Arial"/>
                <w:b/>
                <w:u w:val="thick" w:color="000000"/>
              </w:rPr>
              <w:t>l/</w:t>
            </w:r>
            <w:r w:rsidRPr="0030692A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30692A">
              <w:rPr>
                <w:rFonts w:ascii="Arial" w:hAnsi="Arial" w:cs="Arial"/>
                <w:b/>
                <w:u w:val="thick" w:color="000000"/>
              </w:rPr>
              <w:t>ene</w:t>
            </w:r>
            <w:r w:rsidRPr="0030692A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30692A">
              <w:rPr>
                <w:rFonts w:ascii="Arial" w:hAnsi="Arial" w:cs="Arial"/>
                <w:b/>
                <w:u w:val="thick" w:color="000000"/>
              </w:rPr>
              <w:t>l</w:t>
            </w:r>
            <w:r w:rsidRPr="0030692A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0692A">
              <w:rPr>
                <w:rFonts w:ascii="Arial" w:hAnsi="Arial" w:cs="Arial"/>
              </w:rPr>
              <w:t>c</w:t>
            </w:r>
            <w:r w:rsidRPr="0030692A">
              <w:rPr>
                <w:rFonts w:ascii="Arial" w:hAnsi="Arial" w:cs="Arial"/>
                <w:spacing w:val="4"/>
              </w:rPr>
              <w:t>o</w:t>
            </w:r>
            <w:r w:rsidRPr="0030692A">
              <w:rPr>
                <w:rFonts w:ascii="Arial" w:hAnsi="Arial" w:cs="Arial"/>
                <w:spacing w:val="-1"/>
              </w:rPr>
              <w:t>mm</w:t>
            </w:r>
            <w:r w:rsidRPr="0030692A">
              <w:rPr>
                <w:rFonts w:ascii="Arial" w:hAnsi="Arial" w:cs="Arial"/>
                <w:spacing w:val="3"/>
              </w:rPr>
              <w:t>e</w:t>
            </w:r>
            <w:r w:rsidRPr="0030692A">
              <w:rPr>
                <w:rFonts w:ascii="Arial" w:hAnsi="Arial" w:cs="Arial"/>
                <w:spacing w:val="-1"/>
              </w:rPr>
              <w:t>n</w:t>
            </w:r>
            <w:r w:rsidRPr="0030692A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CF4FD" w14:textId="77777777" w:rsidR="00610FD8" w:rsidRPr="0030692A" w:rsidRDefault="00610FD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F5C5C" w14:textId="088529D8" w:rsidR="00610FD8" w:rsidRPr="0030692A" w:rsidRDefault="00730CB5">
            <w:pPr>
              <w:rPr>
                <w:rFonts w:ascii="Arial" w:hAnsi="Arial" w:cs="Arial"/>
              </w:rPr>
            </w:pPr>
            <w:r w:rsidRPr="0030692A">
              <w:rPr>
                <w:rFonts w:ascii="Arial" w:hAnsi="Arial" w:cs="Arial"/>
              </w:rPr>
              <w:t>We thank the reviewer for their positive feedback and have ensured all references have valid DOIs.</w:t>
            </w:r>
          </w:p>
        </w:tc>
      </w:tr>
    </w:tbl>
    <w:p w14:paraId="58A7BDFF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3630C012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p w14:paraId="0745439E" w14:textId="77777777" w:rsidR="00610FD8" w:rsidRPr="0030692A" w:rsidRDefault="00610FD8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23"/>
        <w:gridCol w:w="4515"/>
      </w:tblGrid>
      <w:tr w:rsidR="00B6637E" w:rsidRPr="0030692A" w14:paraId="1C45D9C6" w14:textId="77777777" w:rsidTr="009B3A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FA60C" w14:textId="77777777" w:rsidR="00B6637E" w:rsidRPr="0030692A" w:rsidRDefault="00B6637E" w:rsidP="009B3A5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0692A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0692A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FD1BCD4" w14:textId="77777777" w:rsidR="00B6637E" w:rsidRPr="0030692A" w:rsidRDefault="00B6637E" w:rsidP="009B3A57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B6637E" w:rsidRPr="0030692A" w14:paraId="23559F16" w14:textId="77777777" w:rsidTr="009B3A5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042B8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52C0" w14:textId="77777777" w:rsidR="00B6637E" w:rsidRPr="0030692A" w:rsidRDefault="00B6637E" w:rsidP="009B3A57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0692A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98F7BA5" w14:textId="77777777" w:rsidR="00B6637E" w:rsidRPr="0030692A" w:rsidRDefault="00B6637E" w:rsidP="009B3A57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30692A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30692A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087585C" w14:textId="77777777" w:rsidR="00B6637E" w:rsidRPr="0030692A" w:rsidRDefault="00B6637E" w:rsidP="009B3A57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B6637E" w:rsidRPr="0030692A" w14:paraId="53AEB940" w14:textId="77777777" w:rsidTr="009B3A5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4C46B" w14:textId="77777777" w:rsidR="00B6637E" w:rsidRPr="0030692A" w:rsidRDefault="00B6637E" w:rsidP="009B3A57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0692A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5B003E7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29640" w14:textId="77777777" w:rsidR="00B6637E" w:rsidRPr="0030692A" w:rsidRDefault="00B6637E" w:rsidP="009B3A57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0692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0692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0692A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E9AED38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88B3A42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  <w:p w14:paraId="4046E9AB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  <w:p w14:paraId="7B7F09FA" w14:textId="77777777" w:rsidR="00B6637E" w:rsidRPr="0030692A" w:rsidRDefault="00B6637E" w:rsidP="009B3A57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7105A8C9" w14:textId="77777777" w:rsidR="00B6637E" w:rsidRPr="0030692A" w:rsidRDefault="00B6637E" w:rsidP="00B6637E">
      <w:pPr>
        <w:rPr>
          <w:rFonts w:ascii="Arial" w:hAnsi="Arial" w:cs="Arial"/>
        </w:rPr>
      </w:pPr>
    </w:p>
    <w:p w14:paraId="01290D60" w14:textId="77777777" w:rsidR="00B6637E" w:rsidRPr="0030692A" w:rsidRDefault="00B6637E" w:rsidP="00B6637E">
      <w:pPr>
        <w:rPr>
          <w:rFonts w:ascii="Arial" w:hAnsi="Arial" w:cs="Arial"/>
        </w:rPr>
      </w:pPr>
    </w:p>
    <w:p w14:paraId="1EF2D426" w14:textId="77777777" w:rsidR="00B6637E" w:rsidRPr="0030692A" w:rsidRDefault="00B6637E" w:rsidP="00B6637E">
      <w:pPr>
        <w:rPr>
          <w:rFonts w:ascii="Arial" w:hAnsi="Arial" w:cs="Arial"/>
          <w:bCs/>
          <w:u w:val="single"/>
          <w:lang w:val="en-GB"/>
        </w:rPr>
      </w:pPr>
    </w:p>
    <w:bookmarkEnd w:id="1"/>
    <w:p w14:paraId="64C17917" w14:textId="77777777" w:rsidR="00B6637E" w:rsidRPr="0030692A" w:rsidRDefault="00B6637E" w:rsidP="00B6637E">
      <w:pPr>
        <w:rPr>
          <w:rFonts w:ascii="Arial" w:hAnsi="Arial" w:cs="Arial"/>
        </w:rPr>
      </w:pPr>
    </w:p>
    <w:p w14:paraId="6D4F510A" w14:textId="77777777" w:rsidR="00610FD8" w:rsidRPr="0030692A" w:rsidRDefault="00610FD8" w:rsidP="00B6637E">
      <w:pPr>
        <w:spacing w:line="200" w:lineRule="exact"/>
        <w:rPr>
          <w:rFonts w:ascii="Arial" w:hAnsi="Arial" w:cs="Arial"/>
        </w:rPr>
      </w:pPr>
    </w:p>
    <w:sectPr w:rsidR="00610FD8" w:rsidRPr="0030692A" w:rsidSect="00B6637E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63E4B"/>
    <w:multiLevelType w:val="multilevel"/>
    <w:tmpl w:val="06A8AE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05810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FD8"/>
    <w:rsid w:val="00171077"/>
    <w:rsid w:val="0030692A"/>
    <w:rsid w:val="004828B8"/>
    <w:rsid w:val="00610FD8"/>
    <w:rsid w:val="00730CB5"/>
    <w:rsid w:val="00B262E2"/>
    <w:rsid w:val="00B6637E"/>
    <w:rsid w:val="00F2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964BAB1"/>
  <w15:docId w15:val="{30795BAB-CC9E-45C0-BB82-2213B53E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GEM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2025-11-24T05:49:00Z</dcterms:created>
  <dcterms:modified xsi:type="dcterms:W3CDTF">2025-11-26T12:01:00Z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e68092-05df-4271-8e3e-b2a4c82ba797_Enabled">
    <vt:lpwstr>true</vt:lpwstr>
  </property>
  <property fmtid="{D5CDD505-2E9C-101B-9397-08002B2CF9AE}" pid="3" name="MSIP_Label_19e68092-05df-4271-8e3e-b2a4c82ba797_SetDate">
    <vt:lpwstr>2025-11-26T07:19:20Z</vt:lpwstr>
  </property>
  <property fmtid="{D5CDD505-2E9C-101B-9397-08002B2CF9AE}" pid="4" name="MSIP_Label_19e68092-05df-4271-8e3e-b2a4c82ba797_Method">
    <vt:lpwstr>Standard</vt:lpwstr>
  </property>
  <property fmtid="{D5CDD505-2E9C-101B-9397-08002B2CF9AE}" pid="5" name="MSIP_Label_19e68092-05df-4271-8e3e-b2a4c82ba797_Name">
    <vt:lpwstr>Amazon Confidential</vt:lpwstr>
  </property>
  <property fmtid="{D5CDD505-2E9C-101B-9397-08002B2CF9AE}" pid="6" name="MSIP_Label_19e68092-05df-4271-8e3e-b2a4c82ba797_SiteId">
    <vt:lpwstr>5280104a-472d-4538-9ccf-1e1d0efe8b1b</vt:lpwstr>
  </property>
  <property fmtid="{D5CDD505-2E9C-101B-9397-08002B2CF9AE}" pid="7" name="MSIP_Label_19e68092-05df-4271-8e3e-b2a4c82ba797_ActionId">
    <vt:lpwstr>83b22c77-9c32-4365-901f-3626a4d9fef9</vt:lpwstr>
  </property>
  <property fmtid="{D5CDD505-2E9C-101B-9397-08002B2CF9AE}" pid="8" name="MSIP_Label_19e68092-05df-4271-8e3e-b2a4c82ba797_ContentBits">
    <vt:lpwstr>0</vt:lpwstr>
  </property>
  <property fmtid="{D5CDD505-2E9C-101B-9397-08002B2CF9AE}" pid="9" name="MSIP_Label_19e68092-05df-4271-8e3e-b2a4c82ba797_Tag">
    <vt:lpwstr>10, 3, 0, 1</vt:lpwstr>
  </property>
</Properties>
</file>